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6" w:type="dxa"/>
        <w:tblInd w:w="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8"/>
        <w:gridCol w:w="2127"/>
        <w:gridCol w:w="996"/>
        <w:gridCol w:w="1575"/>
      </w:tblGrid>
      <w:tr w:rsidR="000464FD" w14:paraId="6D7E767D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EEAF6" w:themeFill="accent5" w:themeFillTint="33"/>
          </w:tcPr>
          <w:p w14:paraId="65F08824" w14:textId="77777777" w:rsidR="000464FD" w:rsidRDefault="000464FD">
            <w:pPr>
              <w:jc w:val="center"/>
            </w:pPr>
            <w:r>
              <w:rPr>
                <w:rFonts w:ascii="Garamond" w:hAnsi="Garamond" w:cs="Garamond"/>
                <w:b/>
                <w:color w:val="2E74B5"/>
                <w:sz w:val="36"/>
                <w:szCs w:val="36"/>
              </w:rPr>
              <w:t>Check List Amministrativa</w:t>
            </w:r>
          </w:p>
          <w:p w14:paraId="57A3BD2B" w14:textId="4CA37A0B" w:rsidR="000464FD" w:rsidRDefault="000464FD" w:rsidP="002F75F4">
            <w:pPr>
              <w:jc w:val="center"/>
            </w:pPr>
            <w:r>
              <w:rPr>
                <w:rFonts w:ascii="Garamond" w:hAnsi="Garamond" w:cs="Garamond"/>
                <w:i/>
              </w:rPr>
              <w:t xml:space="preserve">(in presenza anche di un solo no verificato da </w:t>
            </w:r>
            <w:proofErr w:type="spellStart"/>
            <w:r>
              <w:rPr>
                <w:rFonts w:ascii="Garamond" w:hAnsi="Garamond" w:cs="Garamond"/>
                <w:i/>
              </w:rPr>
              <w:t>Rup</w:t>
            </w:r>
            <w:proofErr w:type="spellEnd"/>
            <w:r>
              <w:rPr>
                <w:rFonts w:ascii="Garamond" w:hAnsi="Garamond" w:cs="Garamond"/>
                <w:i/>
              </w:rPr>
              <w:t xml:space="preserve"> e Segretariato, la proposta è da considerarsi inammissibile, </w:t>
            </w:r>
            <w:r w:rsidRPr="002F75F4">
              <w:rPr>
                <w:rFonts w:ascii="Garamond" w:hAnsi="Garamond" w:cs="Garamond"/>
                <w:i/>
              </w:rPr>
              <w:t xml:space="preserve">art. </w:t>
            </w:r>
            <w:r w:rsidR="002F75F4" w:rsidRPr="002F75F4">
              <w:rPr>
                <w:rFonts w:ascii="Garamond" w:hAnsi="Garamond" w:cs="Garamond"/>
                <w:i/>
              </w:rPr>
              <w:t>5</w:t>
            </w:r>
            <w:r w:rsidRPr="002F75F4">
              <w:rPr>
                <w:rFonts w:ascii="Garamond" w:hAnsi="Garamond" w:cs="Garamond"/>
                <w:i/>
              </w:rPr>
              <w:t>.c) del Bando</w:t>
            </w:r>
            <w:r>
              <w:rPr>
                <w:rFonts w:ascii="Garamond" w:hAnsi="Garamond" w:cs="Garamond"/>
                <w:i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EEAF6" w:themeFill="accent5" w:themeFillTint="33"/>
          </w:tcPr>
          <w:p w14:paraId="3F9D10A2" w14:textId="77777777" w:rsidR="000464FD" w:rsidRDefault="000464FD">
            <w:pPr>
              <w:jc w:val="center"/>
            </w:pPr>
            <w:r>
              <w:rPr>
                <w:rFonts w:ascii="Garamond" w:hAnsi="Garamond" w:cs="Garamond"/>
                <w:b/>
                <w:color w:val="2E74B5"/>
              </w:rPr>
              <w:t xml:space="preserve">Esiti autocontrollo da parte del Soggetto Proponente  </w:t>
            </w:r>
            <w:proofErr w:type="gramStart"/>
            <w:r>
              <w:rPr>
                <w:rFonts w:ascii="Garamond" w:hAnsi="Garamond" w:cs="Garamond"/>
                <w:b/>
                <w:color w:val="2E74B5"/>
              </w:rPr>
              <w:t xml:space="preserve">   </w:t>
            </w:r>
            <w:r>
              <w:rPr>
                <w:rFonts w:ascii="Garamond" w:hAnsi="Garamond" w:cs="Garamond"/>
                <w:bCs/>
                <w:i/>
                <w:iCs/>
                <w:color w:val="2E74B5"/>
              </w:rPr>
              <w:t>[</w:t>
            </w:r>
            <w:proofErr w:type="gramEnd"/>
            <w:r>
              <w:rPr>
                <w:rFonts w:ascii="Garamond" w:hAnsi="Garamond" w:cs="Garamond"/>
                <w:bCs/>
                <w:i/>
                <w:iCs/>
                <w:color w:val="2E74B5"/>
              </w:rPr>
              <w:t>risposta prevista: SI]</w:t>
            </w:r>
          </w:p>
          <w:p w14:paraId="0793F3EB" w14:textId="77777777" w:rsidR="000464FD" w:rsidRDefault="000464FD">
            <w:pPr>
              <w:jc w:val="center"/>
              <w:rPr>
                <w:rFonts w:ascii="Garamond" w:hAnsi="Garamond" w:cs="Garamond"/>
                <w:b/>
                <w:color w:val="2E74B5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EEAF6" w:themeFill="accent5" w:themeFillTint="33"/>
          </w:tcPr>
          <w:p w14:paraId="52012269" w14:textId="77777777" w:rsidR="000464FD" w:rsidRDefault="000464FD">
            <w:pPr>
              <w:jc w:val="center"/>
            </w:pPr>
            <w:r>
              <w:rPr>
                <w:rFonts w:ascii="Garamond" w:hAnsi="Garamond" w:cs="Garamond"/>
                <w:b/>
                <w:color w:val="2E74B5"/>
              </w:rPr>
              <w:t>Verifica da parte di AICS:</w:t>
            </w:r>
          </w:p>
          <w:p w14:paraId="1091FE26" w14:textId="77777777" w:rsidR="000464FD" w:rsidRDefault="000464FD">
            <w:pPr>
              <w:jc w:val="center"/>
              <w:rPr>
                <w:rFonts w:ascii="Garamond" w:hAnsi="Garamond" w:cs="Garamond"/>
                <w:b/>
                <w:color w:val="2E74B5"/>
              </w:rPr>
            </w:pPr>
          </w:p>
          <w:p w14:paraId="4BCFAFC7" w14:textId="77777777" w:rsidR="000464FD" w:rsidRDefault="000464FD">
            <w:pPr>
              <w:jc w:val="center"/>
            </w:pPr>
            <w:r>
              <w:rPr>
                <w:rFonts w:ascii="Garamond" w:hAnsi="Garamond" w:cs="Garamond"/>
                <w:b/>
                <w:color w:val="2E74B5"/>
              </w:rPr>
              <w:t>SI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79973311" w14:textId="77777777" w:rsidR="000464FD" w:rsidRDefault="000464FD">
            <w:pPr>
              <w:jc w:val="center"/>
            </w:pPr>
            <w:r>
              <w:rPr>
                <w:rFonts w:ascii="Garamond" w:hAnsi="Garamond" w:cs="Garamond"/>
                <w:b/>
                <w:color w:val="2E74B5"/>
              </w:rPr>
              <w:t>Verifica da parte di AICS:</w:t>
            </w:r>
          </w:p>
          <w:p w14:paraId="388F01D8" w14:textId="77777777" w:rsidR="000464FD" w:rsidRDefault="000464FD">
            <w:pPr>
              <w:jc w:val="center"/>
              <w:rPr>
                <w:rFonts w:ascii="Garamond" w:hAnsi="Garamond" w:cs="Garamond"/>
                <w:b/>
                <w:color w:val="2E74B5"/>
              </w:rPr>
            </w:pPr>
          </w:p>
          <w:p w14:paraId="6146A03F" w14:textId="77777777" w:rsidR="000464FD" w:rsidRDefault="000464FD">
            <w:pPr>
              <w:jc w:val="center"/>
            </w:pPr>
            <w:r>
              <w:rPr>
                <w:rFonts w:ascii="Garamond" w:hAnsi="Garamond" w:cs="Garamond"/>
                <w:b/>
                <w:color w:val="2E74B5"/>
              </w:rPr>
              <w:t xml:space="preserve">NO con note </w:t>
            </w:r>
          </w:p>
        </w:tc>
      </w:tr>
      <w:tr w:rsidR="000464FD" w14:paraId="4034B3CA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947EF1" w14:textId="43A038D4" w:rsidR="000464FD" w:rsidRDefault="005254B2">
            <w:r>
              <w:rPr>
                <w:rFonts w:ascii="Garamond" w:hAnsi="Garamond" w:cs="Garamond"/>
              </w:rPr>
              <w:t>(</w:t>
            </w:r>
            <w:r w:rsidRPr="005254B2">
              <w:rPr>
                <w:rFonts w:ascii="Garamond" w:hAnsi="Garamond" w:cs="Garamond"/>
                <w:b/>
                <w:color w:val="0070C0"/>
              </w:rPr>
              <w:t>per le OSC</w:t>
            </w:r>
            <w:r>
              <w:rPr>
                <w:rFonts w:ascii="Garamond" w:hAnsi="Garamond" w:cs="Garamond"/>
              </w:rPr>
              <w:t xml:space="preserve">) </w:t>
            </w:r>
            <w:r w:rsidR="000464FD">
              <w:rPr>
                <w:rFonts w:ascii="Garamond" w:hAnsi="Garamond" w:cs="Garamond"/>
              </w:rPr>
              <w:t xml:space="preserve">Il </w:t>
            </w:r>
            <w:r w:rsidR="000464FD" w:rsidRPr="00ED5012">
              <w:rPr>
                <w:rFonts w:ascii="Garamond" w:hAnsi="Garamond" w:cs="Garamond"/>
              </w:rPr>
              <w:t>Soggetto proponente risulta iscritto all’</w:t>
            </w:r>
            <w:r w:rsidR="009B366C">
              <w:rPr>
                <w:rFonts w:ascii="Garamond" w:hAnsi="Garamond" w:cs="Garamond"/>
              </w:rPr>
              <w:t>E</w:t>
            </w:r>
            <w:r w:rsidR="000464FD" w:rsidRPr="00ED5012">
              <w:rPr>
                <w:rFonts w:ascii="Garamond" w:hAnsi="Garamond" w:cs="Garamond"/>
              </w:rPr>
              <w:t>lenco di cui all’art. 26, comma 3 della L. n. 125/2014</w:t>
            </w:r>
            <w:r w:rsidR="00323FEC">
              <w:rPr>
                <w:rFonts w:ascii="Garamond" w:hAnsi="Garamond" w:cs="Garamond"/>
              </w:rPr>
              <w:t>?</w:t>
            </w:r>
            <w:r w:rsidR="000464FD" w:rsidRPr="00ED5012">
              <w:rPr>
                <w:rFonts w:ascii="Garamond" w:hAnsi="Garamond" w:cs="Garamond"/>
              </w:rPr>
              <w:t xml:space="preserve"> (art. 3, c. 1, lett. a</w:t>
            </w:r>
            <w:r w:rsidR="00ED5012">
              <w:rPr>
                <w:rFonts w:ascii="Garamond" w:hAnsi="Garamond" w:cs="Garamond"/>
              </w:rPr>
              <w:t xml:space="preserve">) </w:t>
            </w:r>
            <w:r w:rsidR="000464FD" w:rsidRPr="00ED5012">
              <w:rPr>
                <w:rFonts w:ascii="Garamond" w:hAnsi="Garamond" w:cs="Garamond"/>
              </w:rPr>
              <w:t>del Bando)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D69BD3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24B0EF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A4C560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425803" w14:paraId="144C52A3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1B9CF1" w14:textId="777B84AC" w:rsidR="00425803" w:rsidRDefault="00425803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La proposta è stata ricevuta da AICS nelle modalità previste dal Bando? (</w:t>
            </w:r>
            <w:r w:rsidR="009B366C" w:rsidRPr="002F75F4">
              <w:rPr>
                <w:rFonts w:ascii="Garamond" w:hAnsi="Garamond" w:cs="Garamond"/>
              </w:rPr>
              <w:t>a</w:t>
            </w:r>
            <w:r w:rsidRPr="002F75F4">
              <w:rPr>
                <w:rFonts w:ascii="Garamond" w:hAnsi="Garamond" w:cs="Garamond"/>
              </w:rPr>
              <w:t>rt. 4 del Bando</w:t>
            </w:r>
            <w:r>
              <w:rPr>
                <w:rFonts w:ascii="Garamond" w:hAnsi="Garamond" w:cs="Garamond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60766E" w14:textId="77777777" w:rsidR="00425803" w:rsidRDefault="00425803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AC5298" w14:textId="77777777" w:rsidR="00425803" w:rsidRDefault="00425803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E97C25" w14:textId="77777777" w:rsidR="00425803" w:rsidRDefault="00425803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BD72CC" w14:paraId="710AA62D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145E25" w14:textId="6FE2DC33" w:rsidR="00BD72CC" w:rsidRPr="00BD72CC" w:rsidRDefault="00BD72CC" w:rsidP="00BD72CC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I</w:t>
            </w:r>
            <w:r w:rsidRPr="00BD72CC">
              <w:rPr>
                <w:rFonts w:ascii="Garamond" w:hAnsi="Garamond" w:cs="Garamond"/>
              </w:rPr>
              <w:t xml:space="preserve">l Soggetto Proponente </w:t>
            </w:r>
            <w:r>
              <w:rPr>
                <w:rFonts w:ascii="Garamond" w:hAnsi="Garamond" w:cs="Garamond"/>
              </w:rPr>
              <w:t>ha trasmesso</w:t>
            </w:r>
            <w:r w:rsidRPr="00BD72CC">
              <w:rPr>
                <w:rFonts w:ascii="Garamond" w:hAnsi="Garamond" w:cs="Garamond"/>
              </w:rPr>
              <w:t xml:space="preserve"> la seguente documentazione compilandola in tutte le parti nei formati/modelli richiesti dal Bando</w:t>
            </w:r>
            <w:r>
              <w:rPr>
                <w:rFonts w:ascii="Garamond" w:hAnsi="Garamond" w:cs="Garamond"/>
              </w:rPr>
              <w:t xml:space="preserve"> (</w:t>
            </w:r>
            <w:r w:rsidRPr="002F75F4">
              <w:rPr>
                <w:rFonts w:ascii="Garamond" w:hAnsi="Garamond" w:cs="Garamond"/>
              </w:rPr>
              <w:t>art</w:t>
            </w:r>
            <w:r w:rsidR="002F75F4" w:rsidRPr="002F75F4">
              <w:rPr>
                <w:rFonts w:ascii="Garamond" w:hAnsi="Garamond" w:cs="Garamond"/>
              </w:rPr>
              <w:t xml:space="preserve">icolo </w:t>
            </w:r>
            <w:r w:rsidRPr="002F75F4">
              <w:rPr>
                <w:rFonts w:ascii="Garamond" w:hAnsi="Garamond" w:cs="Garamond"/>
              </w:rPr>
              <w:t>5</w:t>
            </w:r>
            <w:r>
              <w:rPr>
                <w:rFonts w:ascii="Garamond" w:hAnsi="Garamond" w:cs="Garamond"/>
              </w:rPr>
              <w:t xml:space="preserve">), </w:t>
            </w:r>
            <w:r w:rsidR="000356E3">
              <w:rPr>
                <w:rFonts w:ascii="Garamond" w:hAnsi="Garamond" w:cs="Garamond"/>
              </w:rPr>
              <w:t>firmandoli</w:t>
            </w:r>
            <w:r w:rsidR="000356E3" w:rsidRPr="00BD72CC">
              <w:rPr>
                <w:rFonts w:ascii="Garamond" w:hAnsi="Garamond" w:cs="Garamond"/>
              </w:rPr>
              <w:t xml:space="preserve"> </w:t>
            </w:r>
            <w:r w:rsidR="002A52CC">
              <w:rPr>
                <w:rFonts w:ascii="Garamond" w:hAnsi="Garamond" w:cs="Garamond"/>
              </w:rPr>
              <w:t xml:space="preserve">in PDF </w:t>
            </w:r>
            <w:r w:rsidR="000356E3" w:rsidRPr="00BD72CC">
              <w:rPr>
                <w:rFonts w:ascii="Garamond" w:hAnsi="Garamond" w:cs="Garamond"/>
              </w:rPr>
              <w:t>digital</w:t>
            </w:r>
            <w:r w:rsidR="000356E3">
              <w:rPr>
                <w:rFonts w:ascii="Garamond" w:hAnsi="Garamond" w:cs="Garamond"/>
              </w:rPr>
              <w:t xml:space="preserve">mente </w:t>
            </w:r>
            <w:r w:rsidR="000356E3" w:rsidRPr="00BD72CC">
              <w:rPr>
                <w:rFonts w:ascii="Garamond" w:hAnsi="Garamond" w:cs="Garamond"/>
              </w:rPr>
              <w:t xml:space="preserve">in modalità </w:t>
            </w:r>
            <w:proofErr w:type="spellStart"/>
            <w:r w:rsidR="000356E3" w:rsidRPr="00BD72CC">
              <w:rPr>
                <w:rFonts w:ascii="Garamond" w:hAnsi="Garamond" w:cs="Garamond"/>
              </w:rPr>
              <w:t>pades</w:t>
            </w:r>
            <w:proofErr w:type="spellEnd"/>
            <w:r w:rsidR="000356E3" w:rsidRPr="00BD72CC">
              <w:rPr>
                <w:rFonts w:ascii="Garamond" w:hAnsi="Garamond" w:cs="Garamond"/>
              </w:rPr>
              <w:t xml:space="preserve"> o </w:t>
            </w:r>
            <w:proofErr w:type="spellStart"/>
            <w:r w:rsidR="000356E3" w:rsidRPr="00BD72CC">
              <w:rPr>
                <w:rFonts w:ascii="Garamond" w:hAnsi="Garamond" w:cs="Garamond"/>
              </w:rPr>
              <w:t>cades</w:t>
            </w:r>
            <w:proofErr w:type="spellEnd"/>
            <w:r w:rsidR="002A52CC">
              <w:rPr>
                <w:rFonts w:ascii="Garamond" w:hAnsi="Garamond" w:cs="Garamond"/>
              </w:rPr>
              <w:t>, salv</w:t>
            </w:r>
            <w:r w:rsidR="00ED6C22">
              <w:rPr>
                <w:rFonts w:ascii="Garamond" w:hAnsi="Garamond" w:cs="Garamond"/>
              </w:rPr>
              <w:t>o</w:t>
            </w:r>
            <w:r w:rsidR="002A52CC">
              <w:rPr>
                <w:rFonts w:ascii="Garamond" w:hAnsi="Garamond" w:cs="Garamond"/>
              </w:rPr>
              <w:t xml:space="preserve"> diverse indicazioni del </w:t>
            </w:r>
            <w:proofErr w:type="gramStart"/>
            <w:r w:rsidR="002A52CC">
              <w:rPr>
                <w:rFonts w:ascii="Garamond" w:hAnsi="Garamond" w:cs="Garamond"/>
              </w:rPr>
              <w:t>Bando?</w:t>
            </w:r>
            <w:r w:rsidRPr="00BD72CC">
              <w:rPr>
                <w:rFonts w:ascii="Garamond" w:hAnsi="Garamond" w:cs="Garamond"/>
              </w:rPr>
              <w:t>:</w:t>
            </w:r>
            <w:proofErr w:type="gramEnd"/>
            <w:r w:rsidRPr="00BD72CC">
              <w:rPr>
                <w:rFonts w:ascii="Garamond" w:hAnsi="Garamond" w:cs="Garamond"/>
              </w:rPr>
              <w:t xml:space="preserve"> </w:t>
            </w:r>
          </w:p>
          <w:p w14:paraId="656C99E4" w14:textId="77777777" w:rsidR="00BD72CC" w:rsidRPr="00BD72CC" w:rsidRDefault="00BD72CC" w:rsidP="00BD72CC">
            <w:pPr>
              <w:rPr>
                <w:rFonts w:ascii="Garamond" w:hAnsi="Garamond" w:cs="Garamond"/>
              </w:rPr>
            </w:pPr>
          </w:p>
          <w:p w14:paraId="1258A19D" w14:textId="2837A286" w:rsidR="00BD72CC" w:rsidRPr="0000276A" w:rsidRDefault="0000276A" w:rsidP="0000276A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a)</w:t>
            </w:r>
            <w:r w:rsidR="005254B2">
              <w:rPr>
                <w:rFonts w:ascii="Garamond" w:hAnsi="Garamond" w:cs="Garamond"/>
              </w:rPr>
              <w:t xml:space="preserve"> </w:t>
            </w:r>
            <w:r w:rsidR="00BD72CC" w:rsidRPr="0000276A">
              <w:rPr>
                <w:rFonts w:ascii="Garamond" w:hAnsi="Garamond" w:cs="Garamond"/>
              </w:rPr>
              <w:t xml:space="preserve">Domanda di Partecipazione – </w:t>
            </w:r>
            <w:r w:rsidR="00BD72CC" w:rsidRPr="007B60A6">
              <w:rPr>
                <w:rFonts w:ascii="Garamond" w:hAnsi="Garamond" w:cs="Garamond"/>
              </w:rPr>
              <w:t xml:space="preserve">Allegato </w:t>
            </w:r>
            <w:r w:rsidR="007B60A6" w:rsidRPr="007B60A6">
              <w:rPr>
                <w:rFonts w:ascii="Garamond" w:hAnsi="Garamond" w:cs="Garamond"/>
              </w:rPr>
              <w:t>1</w:t>
            </w:r>
            <w:r w:rsidR="00BD72CC" w:rsidRPr="0000276A">
              <w:rPr>
                <w:rFonts w:ascii="Garamond" w:hAnsi="Garamond" w:cs="Garamond"/>
              </w:rPr>
              <w:t>;</w:t>
            </w:r>
          </w:p>
          <w:p w14:paraId="2BE61950" w14:textId="77777777" w:rsidR="0000276A" w:rsidRPr="0000276A" w:rsidRDefault="0000276A" w:rsidP="0000276A">
            <w:pPr>
              <w:ind w:left="360"/>
              <w:rPr>
                <w:rFonts w:ascii="Garamond" w:hAnsi="Garamond" w:cs="Garamond"/>
              </w:rPr>
            </w:pPr>
          </w:p>
          <w:p w14:paraId="6D3CB915" w14:textId="26B355B6" w:rsidR="00BD72CC" w:rsidRPr="00BD72CC" w:rsidRDefault="002A52CC" w:rsidP="00BD72CC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 xml:space="preserve">b) </w:t>
            </w:r>
            <w:r w:rsidR="00BD72CC" w:rsidRPr="00BD72CC">
              <w:rPr>
                <w:rFonts w:ascii="Garamond" w:hAnsi="Garamond" w:cs="Garamond"/>
              </w:rPr>
              <w:t xml:space="preserve">Valutazione Rappresentanza Diplomatica – Sub </w:t>
            </w:r>
            <w:r w:rsidR="00BD72CC" w:rsidRPr="002F75F4">
              <w:rPr>
                <w:rFonts w:ascii="Garamond" w:hAnsi="Garamond" w:cs="Garamond"/>
              </w:rPr>
              <w:t>Allegato 1</w:t>
            </w:r>
            <w:r w:rsidR="00BD72CC" w:rsidRPr="005254B2">
              <w:rPr>
                <w:rFonts w:ascii="Garamond" w:hAnsi="Garamond" w:cs="Garamond"/>
                <w:color w:val="FF0000"/>
              </w:rPr>
              <w:t xml:space="preserve"> </w:t>
            </w:r>
            <w:r w:rsidR="00BD72CC" w:rsidRPr="00BD72CC">
              <w:rPr>
                <w:rFonts w:ascii="Garamond" w:hAnsi="Garamond" w:cs="Garamond"/>
              </w:rPr>
              <w:t>(oltre che in WORD);</w:t>
            </w:r>
          </w:p>
          <w:p w14:paraId="1D51FC05" w14:textId="77777777" w:rsidR="0000276A" w:rsidRDefault="0000276A" w:rsidP="00BD72CC">
            <w:pPr>
              <w:rPr>
                <w:rFonts w:ascii="Garamond" w:hAnsi="Garamond" w:cs="Garamond"/>
              </w:rPr>
            </w:pPr>
          </w:p>
          <w:p w14:paraId="4D954B8C" w14:textId="525B8D8B" w:rsidR="00BD72CC" w:rsidRPr="00BD72CC" w:rsidRDefault="002A52CC" w:rsidP="00BD72CC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 xml:space="preserve">c) </w:t>
            </w:r>
            <w:r w:rsidR="00BD72CC" w:rsidRPr="00BD72CC">
              <w:rPr>
                <w:rFonts w:ascii="Garamond" w:hAnsi="Garamond" w:cs="Garamond"/>
              </w:rPr>
              <w:t xml:space="preserve">Dichiarazione di Capacità Operativa in loco – Sub </w:t>
            </w:r>
            <w:r w:rsidR="00BD72CC" w:rsidRPr="002F75F4">
              <w:rPr>
                <w:rFonts w:ascii="Garamond" w:hAnsi="Garamond" w:cs="Garamond"/>
              </w:rPr>
              <w:t>Allegato 2</w:t>
            </w:r>
            <w:r w:rsidR="00BD72CC" w:rsidRPr="00BD72CC">
              <w:rPr>
                <w:rFonts w:ascii="Garamond" w:hAnsi="Garamond" w:cs="Garamond"/>
              </w:rPr>
              <w:t>;</w:t>
            </w:r>
          </w:p>
          <w:p w14:paraId="7E01D738" w14:textId="77777777" w:rsidR="0000276A" w:rsidRDefault="0000276A" w:rsidP="00BD72CC">
            <w:pPr>
              <w:rPr>
                <w:rFonts w:ascii="Garamond" w:hAnsi="Garamond" w:cs="Garamond"/>
              </w:rPr>
            </w:pPr>
          </w:p>
          <w:p w14:paraId="3013EA70" w14:textId="3AD95594" w:rsidR="00BD72CC" w:rsidRPr="00BD72CC" w:rsidRDefault="005254B2" w:rsidP="00BD72CC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d</w:t>
            </w:r>
            <w:r w:rsidR="009A1EBF">
              <w:rPr>
                <w:rFonts w:ascii="Garamond" w:hAnsi="Garamond" w:cs="Garamond"/>
              </w:rPr>
              <w:t xml:space="preserve">) </w:t>
            </w:r>
            <w:r w:rsidR="00BD72CC" w:rsidRPr="00BD72CC">
              <w:rPr>
                <w:rFonts w:ascii="Garamond" w:hAnsi="Garamond" w:cs="Garamond"/>
              </w:rPr>
              <w:t xml:space="preserve">DUP – </w:t>
            </w:r>
            <w:r w:rsidR="00F70AB8" w:rsidRPr="00F70AB8">
              <w:rPr>
                <w:rFonts w:ascii="Garamond" w:hAnsi="Garamond" w:cs="Garamond"/>
              </w:rPr>
              <w:t>Allegato 2</w:t>
            </w:r>
            <w:r w:rsidR="00BD72CC" w:rsidRPr="00F70AB8">
              <w:rPr>
                <w:rFonts w:ascii="Garamond" w:hAnsi="Garamond" w:cs="Garamond"/>
              </w:rPr>
              <w:t>;</w:t>
            </w:r>
          </w:p>
          <w:p w14:paraId="63D2AC22" w14:textId="77777777" w:rsidR="0000276A" w:rsidRDefault="0000276A" w:rsidP="00BD72CC">
            <w:pPr>
              <w:rPr>
                <w:rFonts w:ascii="Garamond" w:hAnsi="Garamond" w:cs="Garamond"/>
              </w:rPr>
            </w:pPr>
          </w:p>
          <w:p w14:paraId="07159A44" w14:textId="6CC3C4EB" w:rsidR="00BD72CC" w:rsidRPr="002F75F4" w:rsidRDefault="005254B2" w:rsidP="00BD72CC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e</w:t>
            </w:r>
            <w:r w:rsidR="009A1EBF">
              <w:rPr>
                <w:rFonts w:ascii="Garamond" w:hAnsi="Garamond" w:cs="Garamond"/>
              </w:rPr>
              <w:t xml:space="preserve">) </w:t>
            </w:r>
            <w:r w:rsidR="00BD72CC" w:rsidRPr="00BD72CC">
              <w:rPr>
                <w:rFonts w:ascii="Garamond" w:hAnsi="Garamond" w:cs="Garamond"/>
              </w:rPr>
              <w:t xml:space="preserve">Quadro Logico </w:t>
            </w:r>
            <w:r w:rsidR="00BD72CC" w:rsidRPr="002F75F4">
              <w:rPr>
                <w:rFonts w:ascii="Garamond" w:hAnsi="Garamond" w:cs="Garamond"/>
              </w:rPr>
              <w:t xml:space="preserve">– Sub Allegato </w:t>
            </w:r>
            <w:r w:rsidR="002F75F4" w:rsidRPr="002F75F4">
              <w:rPr>
                <w:rFonts w:ascii="Garamond" w:hAnsi="Garamond" w:cs="Garamond"/>
              </w:rPr>
              <w:t>4</w:t>
            </w:r>
            <w:r w:rsidR="00BD72CC" w:rsidRPr="002F75F4">
              <w:rPr>
                <w:rFonts w:ascii="Garamond" w:hAnsi="Garamond" w:cs="Garamond"/>
              </w:rPr>
              <w:t>;</w:t>
            </w:r>
          </w:p>
          <w:p w14:paraId="5CF1E588" w14:textId="77777777" w:rsidR="0000276A" w:rsidRPr="002F75F4" w:rsidRDefault="0000276A" w:rsidP="00BD72CC">
            <w:pPr>
              <w:rPr>
                <w:rFonts w:ascii="Garamond" w:hAnsi="Garamond" w:cs="Garamond"/>
              </w:rPr>
            </w:pPr>
          </w:p>
          <w:p w14:paraId="62CBD26E" w14:textId="4AF23254" w:rsidR="00BD72CC" w:rsidRPr="002F75F4" w:rsidRDefault="005254B2" w:rsidP="00BD72CC">
            <w:pPr>
              <w:rPr>
                <w:rFonts w:ascii="Garamond" w:hAnsi="Garamond" w:cs="Garamond"/>
              </w:rPr>
            </w:pPr>
            <w:r w:rsidRPr="002F75F4">
              <w:rPr>
                <w:rFonts w:ascii="Garamond" w:hAnsi="Garamond" w:cs="Garamond"/>
              </w:rPr>
              <w:t>f</w:t>
            </w:r>
            <w:r w:rsidR="009A1EBF" w:rsidRPr="002F75F4">
              <w:rPr>
                <w:rFonts w:ascii="Garamond" w:hAnsi="Garamond" w:cs="Garamond"/>
              </w:rPr>
              <w:t xml:space="preserve">) </w:t>
            </w:r>
            <w:r w:rsidR="00BD72CC" w:rsidRPr="002F75F4">
              <w:rPr>
                <w:rFonts w:ascii="Garamond" w:hAnsi="Garamond" w:cs="Garamond"/>
              </w:rPr>
              <w:t xml:space="preserve">Cronogramma – Sub Allegato </w:t>
            </w:r>
            <w:r w:rsidR="002F75F4" w:rsidRPr="002F75F4">
              <w:rPr>
                <w:rFonts w:ascii="Garamond" w:hAnsi="Garamond" w:cs="Garamond"/>
              </w:rPr>
              <w:t>5</w:t>
            </w:r>
            <w:r w:rsidR="00BD72CC" w:rsidRPr="002F75F4">
              <w:rPr>
                <w:rFonts w:ascii="Garamond" w:hAnsi="Garamond" w:cs="Garamond"/>
              </w:rPr>
              <w:t>;</w:t>
            </w:r>
          </w:p>
          <w:p w14:paraId="54DF0565" w14:textId="77777777" w:rsidR="0000276A" w:rsidRPr="002F75F4" w:rsidRDefault="0000276A" w:rsidP="00BD72CC">
            <w:pPr>
              <w:rPr>
                <w:rFonts w:ascii="Garamond" w:hAnsi="Garamond" w:cs="Garamond"/>
              </w:rPr>
            </w:pPr>
          </w:p>
          <w:p w14:paraId="4054BAD9" w14:textId="2DDD9450" w:rsidR="00BD72CC" w:rsidRPr="002F75F4" w:rsidRDefault="005254B2" w:rsidP="00BD72CC">
            <w:pPr>
              <w:rPr>
                <w:rFonts w:ascii="Garamond" w:hAnsi="Garamond" w:cs="Garamond"/>
              </w:rPr>
            </w:pPr>
            <w:r w:rsidRPr="002F75F4">
              <w:rPr>
                <w:rFonts w:ascii="Garamond" w:hAnsi="Garamond" w:cs="Garamond"/>
              </w:rPr>
              <w:t>g</w:t>
            </w:r>
            <w:r w:rsidR="009A1EBF" w:rsidRPr="002F75F4">
              <w:rPr>
                <w:rFonts w:ascii="Garamond" w:hAnsi="Garamond" w:cs="Garamond"/>
              </w:rPr>
              <w:t xml:space="preserve">) </w:t>
            </w:r>
            <w:r w:rsidR="00BD72CC" w:rsidRPr="002F75F4">
              <w:rPr>
                <w:rFonts w:ascii="Garamond" w:hAnsi="Garamond" w:cs="Garamond"/>
              </w:rPr>
              <w:t xml:space="preserve">Piano Finanziario per la Proposta Iniziale – Sub Allegato </w:t>
            </w:r>
            <w:r w:rsidR="002F75F4" w:rsidRPr="002F75F4">
              <w:rPr>
                <w:rFonts w:ascii="Garamond" w:hAnsi="Garamond" w:cs="Garamond"/>
              </w:rPr>
              <w:t>6</w:t>
            </w:r>
            <w:r w:rsidR="00BD72CC" w:rsidRPr="002F75F4">
              <w:rPr>
                <w:rFonts w:ascii="Garamond" w:hAnsi="Garamond" w:cs="Garamond"/>
              </w:rPr>
              <w:t xml:space="preserve"> (oltre che in Excel)</w:t>
            </w:r>
          </w:p>
          <w:p w14:paraId="236B0A75" w14:textId="77777777" w:rsidR="0000276A" w:rsidRDefault="0000276A" w:rsidP="00BD72CC">
            <w:pPr>
              <w:rPr>
                <w:rFonts w:ascii="Garamond" w:hAnsi="Garamond" w:cs="Garamond"/>
              </w:rPr>
            </w:pPr>
          </w:p>
          <w:p w14:paraId="059F6096" w14:textId="77777777" w:rsidR="005254B2" w:rsidRDefault="005254B2" w:rsidP="00BD72CC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h</w:t>
            </w:r>
            <w:r w:rsidR="009A1EBF">
              <w:rPr>
                <w:rFonts w:ascii="Garamond" w:hAnsi="Garamond" w:cs="Garamond"/>
              </w:rPr>
              <w:t xml:space="preserve">) </w:t>
            </w:r>
            <w:r w:rsidR="00BD72CC" w:rsidRPr="00BD72CC">
              <w:rPr>
                <w:rFonts w:ascii="Garamond" w:hAnsi="Garamond" w:cs="Garamond"/>
              </w:rPr>
              <w:t>(</w:t>
            </w:r>
            <w:r w:rsidR="00BD72CC" w:rsidRPr="009A1EBF">
              <w:rPr>
                <w:rFonts w:ascii="Garamond" w:hAnsi="Garamond" w:cs="Garamond"/>
                <w:i/>
                <w:iCs/>
              </w:rPr>
              <w:t>eventuale</w:t>
            </w:r>
            <w:r w:rsidR="00BD72CC" w:rsidRPr="00BD72CC">
              <w:rPr>
                <w:rFonts w:ascii="Garamond" w:hAnsi="Garamond" w:cs="Garamond"/>
              </w:rPr>
              <w:t>) Stima complessiva dei costi per la realizzazione di opere civili, impianti, infrastrutture (firmato digitalmente dal Professionista)</w:t>
            </w:r>
            <w:r w:rsidR="00BD72CC" w:rsidRPr="00BD72CC">
              <w:rPr>
                <w:rFonts w:ascii="Garamond" w:hAnsi="Garamond" w:cs="Garamond"/>
              </w:rPr>
              <w:tab/>
            </w:r>
          </w:p>
          <w:p w14:paraId="6686CAC9" w14:textId="77777777" w:rsidR="005254B2" w:rsidRDefault="005254B2" w:rsidP="00BD72CC">
            <w:pPr>
              <w:rPr>
                <w:rFonts w:ascii="Garamond" w:hAnsi="Garamond" w:cs="Garamond"/>
              </w:rPr>
            </w:pPr>
          </w:p>
          <w:p w14:paraId="458E3465" w14:textId="3A783665" w:rsidR="005254B2" w:rsidRPr="008E4A67" w:rsidRDefault="005254B2" w:rsidP="00BD72CC">
            <w:pPr>
              <w:rPr>
                <w:rFonts w:ascii="Garamond" w:hAnsi="Garamond" w:cs="Garamond"/>
              </w:rPr>
            </w:pPr>
            <w:r w:rsidRPr="008E4A67">
              <w:rPr>
                <w:rFonts w:ascii="Garamond" w:hAnsi="Garamond" w:cs="Garamond"/>
              </w:rPr>
              <w:t>i) Lettera supporto CCM</w:t>
            </w:r>
            <w:r w:rsidR="00A07644" w:rsidRPr="008E4A67">
              <w:rPr>
                <w:rFonts w:ascii="Garamond" w:hAnsi="Garamond" w:cs="Garamond"/>
              </w:rPr>
              <w:t xml:space="preserve"> (</w:t>
            </w:r>
            <w:r w:rsidR="00A07644" w:rsidRPr="008E4A67">
              <w:rPr>
                <w:rFonts w:ascii="Garamond" w:hAnsi="Garamond" w:cs="Garamond"/>
                <w:i/>
              </w:rPr>
              <w:t>in formato libero</w:t>
            </w:r>
            <w:r w:rsidR="00A07644" w:rsidRPr="008E4A67">
              <w:rPr>
                <w:rFonts w:ascii="Garamond" w:hAnsi="Garamond" w:cs="Garamond"/>
              </w:rPr>
              <w:t>)</w:t>
            </w:r>
          </w:p>
          <w:p w14:paraId="5A2C4F22" w14:textId="77777777" w:rsidR="005254B2" w:rsidRPr="005254B2" w:rsidRDefault="005254B2" w:rsidP="00BD72CC">
            <w:pPr>
              <w:rPr>
                <w:rFonts w:ascii="Garamond" w:hAnsi="Garamond" w:cs="Garamond"/>
                <w:color w:val="FF0000"/>
                <w:highlight w:val="yellow"/>
              </w:rPr>
            </w:pPr>
          </w:p>
          <w:p w14:paraId="3B69145B" w14:textId="320AB96C" w:rsidR="005254B2" w:rsidRPr="008E4A67" w:rsidRDefault="005254B2" w:rsidP="00BD72CC">
            <w:pPr>
              <w:rPr>
                <w:rFonts w:ascii="Garamond" w:hAnsi="Garamond" w:cs="Garamond"/>
              </w:rPr>
            </w:pPr>
            <w:r w:rsidRPr="003D032A">
              <w:rPr>
                <w:rFonts w:ascii="Garamond" w:hAnsi="Garamond" w:cs="Garamond"/>
              </w:rPr>
              <w:t>l) Sintesi in inglese</w:t>
            </w:r>
            <w:r w:rsidR="00A07644" w:rsidRPr="008E4A67">
              <w:rPr>
                <w:rFonts w:ascii="Garamond" w:hAnsi="Garamond" w:cs="Garamond"/>
              </w:rPr>
              <w:t xml:space="preserve"> (</w:t>
            </w:r>
            <w:r w:rsidR="00F70AB8" w:rsidRPr="008E4A67">
              <w:rPr>
                <w:rFonts w:ascii="Garamond" w:hAnsi="Garamond" w:cs="Garamond"/>
              </w:rPr>
              <w:t>Su</w:t>
            </w:r>
            <w:r w:rsidR="000F51AD" w:rsidRPr="008E4A67">
              <w:rPr>
                <w:rFonts w:ascii="Garamond" w:hAnsi="Garamond" w:cs="Garamond"/>
              </w:rPr>
              <w:t>b</w:t>
            </w:r>
            <w:r w:rsidR="00F70AB8" w:rsidRPr="008E4A67">
              <w:rPr>
                <w:rFonts w:ascii="Garamond" w:hAnsi="Garamond" w:cs="Garamond"/>
              </w:rPr>
              <w:t xml:space="preserve"> Allegato 7)</w:t>
            </w:r>
          </w:p>
          <w:p w14:paraId="086BD4F5" w14:textId="0D16B6A2" w:rsidR="00BD72CC" w:rsidRPr="009B366C" w:rsidRDefault="00BD72CC" w:rsidP="00BD72CC">
            <w:pPr>
              <w:rPr>
                <w:rFonts w:ascii="Garamond" w:hAnsi="Garamond" w:cs="Garamond"/>
              </w:rPr>
            </w:pPr>
            <w:r w:rsidRPr="00BD72CC">
              <w:rPr>
                <w:rFonts w:ascii="Garamond" w:hAnsi="Garamond" w:cs="Garamond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6291E6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>a)</w:t>
            </w:r>
          </w:p>
          <w:p w14:paraId="0F84243C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5B6ED90D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>b)</w:t>
            </w:r>
          </w:p>
          <w:p w14:paraId="4689BDF6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2D4951F9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 xml:space="preserve">c) </w:t>
            </w:r>
          </w:p>
          <w:p w14:paraId="70DA7B7F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08C0A044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 xml:space="preserve">d) </w:t>
            </w:r>
          </w:p>
          <w:p w14:paraId="60D0FE2F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431F7126" w14:textId="72FC1AD1" w:rsidR="00BD72CC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>e)</w:t>
            </w:r>
          </w:p>
          <w:p w14:paraId="4C9DBDE9" w14:textId="77777777" w:rsid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42EF577C" w14:textId="4429CDBE" w:rsid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f)</w:t>
            </w:r>
          </w:p>
          <w:p w14:paraId="12C6BF47" w14:textId="6DA4C4AE" w:rsidR="00957F9F" w:rsidRDefault="00957F9F" w:rsidP="009A1EBF">
            <w:pPr>
              <w:snapToGrid w:val="0"/>
              <w:rPr>
                <w:rFonts w:ascii="Garamond" w:hAnsi="Garamond" w:cs="Garamond"/>
              </w:rPr>
            </w:pPr>
          </w:p>
          <w:p w14:paraId="651A48C3" w14:textId="557D7E36" w:rsidR="00957F9F" w:rsidRDefault="00957F9F" w:rsidP="009A1EB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g)</w:t>
            </w:r>
          </w:p>
          <w:p w14:paraId="4A5FB715" w14:textId="54FF75D2" w:rsidR="00957F9F" w:rsidRDefault="00957F9F" w:rsidP="009A1EBF">
            <w:pPr>
              <w:snapToGrid w:val="0"/>
              <w:rPr>
                <w:rFonts w:ascii="Garamond" w:hAnsi="Garamond" w:cs="Garamond"/>
              </w:rPr>
            </w:pPr>
          </w:p>
          <w:p w14:paraId="6757E748" w14:textId="7F3969C9" w:rsidR="00957F9F" w:rsidRDefault="00957F9F" w:rsidP="009A1EB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h)</w:t>
            </w:r>
          </w:p>
          <w:p w14:paraId="589C41E6" w14:textId="7D98F462" w:rsidR="00957F9F" w:rsidRDefault="00957F9F" w:rsidP="009A1EBF">
            <w:pPr>
              <w:snapToGrid w:val="0"/>
              <w:rPr>
                <w:rFonts w:ascii="Garamond" w:hAnsi="Garamond" w:cs="Garamond"/>
              </w:rPr>
            </w:pPr>
          </w:p>
          <w:p w14:paraId="6FE46004" w14:textId="68ABBA7E" w:rsidR="00957F9F" w:rsidRDefault="005254B2" w:rsidP="009A1EB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i)</w:t>
            </w:r>
          </w:p>
          <w:p w14:paraId="1F1E60B9" w14:textId="77777777" w:rsidR="005254B2" w:rsidRDefault="005254B2" w:rsidP="009A1EBF">
            <w:pPr>
              <w:snapToGrid w:val="0"/>
              <w:rPr>
                <w:rFonts w:ascii="Garamond" w:hAnsi="Garamond" w:cs="Garamond"/>
              </w:rPr>
            </w:pPr>
          </w:p>
          <w:p w14:paraId="6B7150BA" w14:textId="3BD24B5F" w:rsidR="005254B2" w:rsidRDefault="005254B2" w:rsidP="009A1EB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l)</w:t>
            </w:r>
          </w:p>
          <w:p w14:paraId="357CC752" w14:textId="0EF76B69" w:rsidR="00957F9F" w:rsidRDefault="00957F9F" w:rsidP="009A1EBF">
            <w:pPr>
              <w:snapToGrid w:val="0"/>
              <w:rPr>
                <w:rFonts w:ascii="Garamond" w:hAnsi="Garamond" w:cs="Garamond"/>
              </w:rPr>
            </w:pPr>
          </w:p>
          <w:p w14:paraId="44E04DB9" w14:textId="568C50F2" w:rsidR="00957F9F" w:rsidRDefault="00957F9F" w:rsidP="009A1EB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 xml:space="preserve"> </w:t>
            </w:r>
          </w:p>
          <w:p w14:paraId="2BD57E11" w14:textId="2320F8A3" w:rsid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C87C79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>a)</w:t>
            </w:r>
          </w:p>
          <w:p w14:paraId="475BEDCC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2CBE7BA9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>b)</w:t>
            </w:r>
          </w:p>
          <w:p w14:paraId="229ABFFD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25C40C3A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 xml:space="preserve">c) </w:t>
            </w:r>
          </w:p>
          <w:p w14:paraId="6D15D333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79544C53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 xml:space="preserve">d) </w:t>
            </w:r>
          </w:p>
          <w:p w14:paraId="320115A6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3A4AB73B" w14:textId="77777777" w:rsidR="00BD72CC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>e)</w:t>
            </w:r>
          </w:p>
          <w:p w14:paraId="20795150" w14:textId="77777777" w:rsidR="00957F9F" w:rsidRDefault="00957F9F" w:rsidP="009A1EBF">
            <w:pPr>
              <w:snapToGrid w:val="0"/>
              <w:rPr>
                <w:rFonts w:ascii="Garamond" w:hAnsi="Garamond" w:cs="Garamond"/>
              </w:rPr>
            </w:pPr>
          </w:p>
          <w:p w14:paraId="4A74A09B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  <w:r w:rsidRPr="00957F9F">
              <w:rPr>
                <w:rFonts w:ascii="Garamond" w:hAnsi="Garamond" w:cs="Garamond"/>
              </w:rPr>
              <w:t>f)</w:t>
            </w:r>
          </w:p>
          <w:p w14:paraId="77423412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</w:p>
          <w:p w14:paraId="41D4879B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  <w:r w:rsidRPr="00957F9F">
              <w:rPr>
                <w:rFonts w:ascii="Garamond" w:hAnsi="Garamond" w:cs="Garamond"/>
              </w:rPr>
              <w:t>g)</w:t>
            </w:r>
          </w:p>
          <w:p w14:paraId="116322E6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</w:p>
          <w:p w14:paraId="233E8003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  <w:r w:rsidRPr="00957F9F">
              <w:rPr>
                <w:rFonts w:ascii="Garamond" w:hAnsi="Garamond" w:cs="Garamond"/>
              </w:rPr>
              <w:t>h)</w:t>
            </w:r>
          </w:p>
          <w:p w14:paraId="2FC1BE3F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</w:p>
          <w:p w14:paraId="36AC317B" w14:textId="4B5AFDDB" w:rsidR="00957F9F" w:rsidRPr="00957F9F" w:rsidRDefault="005254B2" w:rsidP="00957F9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 xml:space="preserve">i) </w:t>
            </w:r>
          </w:p>
          <w:p w14:paraId="06F3172D" w14:textId="77777777" w:rsidR="00957F9F" w:rsidRDefault="00957F9F" w:rsidP="00957F9F">
            <w:pPr>
              <w:snapToGrid w:val="0"/>
              <w:rPr>
                <w:rFonts w:ascii="Garamond" w:hAnsi="Garamond" w:cs="Garamond"/>
              </w:rPr>
            </w:pPr>
          </w:p>
          <w:p w14:paraId="1CE66E23" w14:textId="7FE90BF7" w:rsidR="005254B2" w:rsidRPr="00957F9F" w:rsidRDefault="005254B2" w:rsidP="00957F9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l)</w:t>
            </w:r>
          </w:p>
          <w:p w14:paraId="38521B75" w14:textId="3FA2F1E2" w:rsidR="00957F9F" w:rsidRDefault="00957F9F" w:rsidP="00957F9F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6BA25C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>a)</w:t>
            </w:r>
          </w:p>
          <w:p w14:paraId="2D4075C5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1CF2D1F2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>b)</w:t>
            </w:r>
          </w:p>
          <w:p w14:paraId="2A6D006A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32B5B1A2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 xml:space="preserve">c) </w:t>
            </w:r>
          </w:p>
          <w:p w14:paraId="7F6C667E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7CA4FD62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 xml:space="preserve">d) </w:t>
            </w:r>
          </w:p>
          <w:p w14:paraId="6099A47E" w14:textId="77777777" w:rsidR="009A1EBF" w:rsidRPr="009A1EBF" w:rsidRDefault="009A1EBF" w:rsidP="009A1EBF">
            <w:pPr>
              <w:snapToGrid w:val="0"/>
              <w:rPr>
                <w:rFonts w:ascii="Garamond" w:hAnsi="Garamond" w:cs="Garamond"/>
              </w:rPr>
            </w:pPr>
          </w:p>
          <w:p w14:paraId="2FBE3BAE" w14:textId="77777777" w:rsidR="00BD72CC" w:rsidRDefault="009A1EBF" w:rsidP="009A1EBF">
            <w:pPr>
              <w:snapToGrid w:val="0"/>
              <w:rPr>
                <w:rFonts w:ascii="Garamond" w:hAnsi="Garamond" w:cs="Garamond"/>
              </w:rPr>
            </w:pPr>
            <w:r w:rsidRPr="009A1EBF">
              <w:rPr>
                <w:rFonts w:ascii="Garamond" w:hAnsi="Garamond" w:cs="Garamond"/>
              </w:rPr>
              <w:t>e)</w:t>
            </w:r>
          </w:p>
          <w:p w14:paraId="30130A01" w14:textId="77777777" w:rsidR="00957F9F" w:rsidRDefault="00957F9F" w:rsidP="009A1EBF">
            <w:pPr>
              <w:snapToGrid w:val="0"/>
              <w:rPr>
                <w:rFonts w:ascii="Garamond" w:hAnsi="Garamond" w:cs="Garamond"/>
              </w:rPr>
            </w:pPr>
          </w:p>
          <w:p w14:paraId="3191A9BA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  <w:r w:rsidRPr="00957F9F">
              <w:rPr>
                <w:rFonts w:ascii="Garamond" w:hAnsi="Garamond" w:cs="Garamond"/>
              </w:rPr>
              <w:t>f)</w:t>
            </w:r>
          </w:p>
          <w:p w14:paraId="3C292574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</w:p>
          <w:p w14:paraId="118EA7AA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  <w:r w:rsidRPr="00957F9F">
              <w:rPr>
                <w:rFonts w:ascii="Garamond" w:hAnsi="Garamond" w:cs="Garamond"/>
              </w:rPr>
              <w:t>g)</w:t>
            </w:r>
          </w:p>
          <w:p w14:paraId="28C2D40A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</w:p>
          <w:p w14:paraId="554D4EB6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  <w:r w:rsidRPr="00957F9F">
              <w:rPr>
                <w:rFonts w:ascii="Garamond" w:hAnsi="Garamond" w:cs="Garamond"/>
              </w:rPr>
              <w:t>h)</w:t>
            </w:r>
          </w:p>
          <w:p w14:paraId="11D1761C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</w:p>
          <w:p w14:paraId="2BACC96B" w14:textId="17F4E770" w:rsidR="00957F9F" w:rsidRPr="00957F9F" w:rsidRDefault="005254B2" w:rsidP="00957F9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i)</w:t>
            </w:r>
          </w:p>
          <w:p w14:paraId="1EB7DF05" w14:textId="77777777" w:rsidR="00957F9F" w:rsidRPr="00957F9F" w:rsidRDefault="00957F9F" w:rsidP="00957F9F">
            <w:pPr>
              <w:snapToGrid w:val="0"/>
              <w:rPr>
                <w:rFonts w:ascii="Garamond" w:hAnsi="Garamond" w:cs="Garamond"/>
              </w:rPr>
            </w:pPr>
          </w:p>
          <w:p w14:paraId="40F423B5" w14:textId="4D221B20" w:rsidR="00957F9F" w:rsidRDefault="005254B2" w:rsidP="00957F9F">
            <w:pPr>
              <w:snapToGrid w:val="0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l)</w:t>
            </w:r>
          </w:p>
        </w:tc>
      </w:tr>
      <w:tr w:rsidR="00587C7C" w14:paraId="21B62AE4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C89E39" w14:textId="3E9E56CF" w:rsidR="00587C7C" w:rsidRPr="009B366C" w:rsidRDefault="00587C7C" w:rsidP="008E4A67">
            <w:pPr>
              <w:rPr>
                <w:rFonts w:ascii="Garamond" w:hAnsi="Garamond" w:cs="Garamond"/>
              </w:rPr>
            </w:pPr>
            <w:r w:rsidRPr="00587C7C">
              <w:rPr>
                <w:rFonts w:ascii="Garamond" w:hAnsi="Garamond" w:cs="Garamond"/>
              </w:rPr>
              <w:t>Il Soggetto Proponente</w:t>
            </w:r>
            <w:r>
              <w:rPr>
                <w:rFonts w:ascii="Garamond" w:hAnsi="Garamond" w:cs="Garamond"/>
              </w:rPr>
              <w:t xml:space="preserve">, alla </w:t>
            </w:r>
            <w:r w:rsidRPr="00587C7C">
              <w:rPr>
                <w:rFonts w:ascii="Garamond" w:hAnsi="Garamond" w:cs="Garamond"/>
              </w:rPr>
              <w:t>Domanda di Partecipazione (</w:t>
            </w:r>
            <w:r w:rsidRPr="00A7101A">
              <w:rPr>
                <w:rFonts w:ascii="Garamond" w:hAnsi="Garamond" w:cs="Garamond"/>
              </w:rPr>
              <w:t xml:space="preserve">Allegato </w:t>
            </w:r>
            <w:r w:rsidR="00A7101A" w:rsidRPr="00A7101A">
              <w:rPr>
                <w:rFonts w:ascii="Garamond" w:hAnsi="Garamond" w:cs="Garamond"/>
              </w:rPr>
              <w:t>1</w:t>
            </w:r>
            <w:r w:rsidRPr="00587C7C">
              <w:rPr>
                <w:rFonts w:ascii="Garamond" w:hAnsi="Garamond" w:cs="Garamond"/>
              </w:rPr>
              <w:t xml:space="preserve">), </w:t>
            </w:r>
            <w:r>
              <w:rPr>
                <w:rFonts w:ascii="Garamond" w:hAnsi="Garamond" w:cs="Garamond"/>
              </w:rPr>
              <w:t>ha allegato il</w:t>
            </w:r>
            <w:r w:rsidRPr="00587C7C">
              <w:rPr>
                <w:rFonts w:ascii="Garamond" w:hAnsi="Garamond" w:cs="Garamond"/>
              </w:rPr>
              <w:t xml:space="preserve"> documento d’identità del Legale rappresentante e, se il caso, </w:t>
            </w:r>
            <w:r w:rsidR="004C4100">
              <w:rPr>
                <w:rFonts w:ascii="Garamond" w:hAnsi="Garamond" w:cs="Garamond"/>
              </w:rPr>
              <w:t>l’</w:t>
            </w:r>
            <w:r w:rsidRPr="00587C7C">
              <w:rPr>
                <w:rFonts w:ascii="Garamond" w:hAnsi="Garamond" w:cs="Garamond"/>
              </w:rPr>
              <w:t xml:space="preserve">atto di procura e </w:t>
            </w:r>
            <w:r w:rsidR="004C4100">
              <w:rPr>
                <w:rFonts w:ascii="Garamond" w:hAnsi="Garamond" w:cs="Garamond"/>
              </w:rPr>
              <w:t xml:space="preserve">il </w:t>
            </w:r>
            <w:r w:rsidRPr="00587C7C">
              <w:rPr>
                <w:rFonts w:ascii="Garamond" w:hAnsi="Garamond" w:cs="Garamond"/>
              </w:rPr>
              <w:t xml:space="preserve">documento di identità </w:t>
            </w:r>
            <w:r w:rsidRPr="008E4A67">
              <w:rPr>
                <w:rFonts w:ascii="Garamond" w:hAnsi="Garamond" w:cs="Garamond"/>
              </w:rPr>
              <w:t>del Procuratore? (</w:t>
            </w:r>
            <w:r w:rsidR="008E4A67" w:rsidRPr="008E4A67">
              <w:rPr>
                <w:rFonts w:ascii="Garamond" w:hAnsi="Garamond" w:cs="Garamond"/>
              </w:rPr>
              <w:t>art 5.</w:t>
            </w:r>
            <w:r w:rsidRPr="008E4A67">
              <w:rPr>
                <w:rFonts w:ascii="Garamond" w:hAnsi="Garamond" w:cs="Garamond"/>
              </w:rPr>
              <w:t xml:space="preserve"> a del Bando</w:t>
            </w:r>
            <w:r w:rsidRPr="00587C7C">
              <w:rPr>
                <w:rFonts w:ascii="Garamond" w:hAnsi="Garamond" w:cs="Garamond"/>
              </w:rPr>
              <w:t>)</w:t>
            </w:r>
            <w:r w:rsidR="00BE22A3">
              <w:rPr>
                <w:rFonts w:ascii="Garamond" w:hAnsi="Garamond" w:cs="Garamond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6ADC87" w14:textId="77777777" w:rsidR="00587C7C" w:rsidRDefault="00587C7C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9B0F91" w14:textId="77777777" w:rsidR="00587C7C" w:rsidRDefault="00587C7C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B1166D" w14:textId="77777777" w:rsidR="00587C7C" w:rsidRDefault="00587C7C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0464FD" w14:paraId="3A2A0BAA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22719AD" w14:textId="702026A4" w:rsidR="000464FD" w:rsidRPr="00B32FC8" w:rsidRDefault="005254B2">
            <w:r>
              <w:rPr>
                <w:rFonts w:ascii="Garamond" w:hAnsi="Garamond" w:cs="Garamond"/>
              </w:rPr>
              <w:t>L</w:t>
            </w:r>
            <w:r w:rsidR="000464FD" w:rsidRPr="598BC12D">
              <w:rPr>
                <w:rFonts w:ascii="Garamond" w:hAnsi="Garamond" w:cs="Garamond"/>
              </w:rPr>
              <w:t>’Iniziativa</w:t>
            </w:r>
            <w:r w:rsidR="57AC954E" w:rsidRPr="598BC12D">
              <w:rPr>
                <w:rFonts w:ascii="Garamond" w:hAnsi="Garamond" w:cs="Garamond"/>
              </w:rPr>
              <w:t xml:space="preserve"> </w:t>
            </w:r>
            <w:r w:rsidR="57AC954E" w:rsidRPr="00B32FC8">
              <w:rPr>
                <w:rFonts w:ascii="Garamond" w:hAnsi="Garamond" w:cs="Garamond"/>
              </w:rPr>
              <w:t>(art</w:t>
            </w:r>
            <w:r w:rsidR="00B32FC8">
              <w:rPr>
                <w:rFonts w:ascii="Garamond" w:hAnsi="Garamond" w:cs="Garamond"/>
              </w:rPr>
              <w:t>. 7.</w:t>
            </w:r>
            <w:r w:rsidR="12FD511B" w:rsidRPr="00B32FC8">
              <w:rPr>
                <w:rFonts w:ascii="Garamond" w:hAnsi="Garamond" w:cs="Garamond"/>
              </w:rPr>
              <w:t>1</w:t>
            </w:r>
            <w:r w:rsidR="009B366C" w:rsidRPr="00B32FC8">
              <w:rPr>
                <w:rFonts w:ascii="Garamond" w:hAnsi="Garamond" w:cs="Garamond"/>
              </w:rPr>
              <w:t xml:space="preserve"> </w:t>
            </w:r>
            <w:r w:rsidR="12FD511B" w:rsidRPr="00B32FC8">
              <w:rPr>
                <w:rFonts w:ascii="Garamond" w:hAnsi="Garamond" w:cs="Garamond"/>
              </w:rPr>
              <w:t>del Bando)</w:t>
            </w:r>
            <w:r w:rsidR="000464FD" w:rsidRPr="00B32FC8">
              <w:rPr>
                <w:rFonts w:ascii="Garamond" w:hAnsi="Garamond" w:cs="Garamond"/>
              </w:rPr>
              <w:t xml:space="preserve">: </w:t>
            </w:r>
          </w:p>
          <w:p w14:paraId="2110CF07" w14:textId="5412BBEF" w:rsidR="000464FD" w:rsidRPr="00B32FC8" w:rsidRDefault="000464FD">
            <w:pPr>
              <w:numPr>
                <w:ilvl w:val="0"/>
                <w:numId w:val="2"/>
              </w:numPr>
            </w:pPr>
            <w:r w:rsidRPr="00B32FC8">
              <w:rPr>
                <w:rFonts w:ascii="Garamond" w:hAnsi="Garamond" w:cs="Garamond"/>
              </w:rPr>
              <w:t xml:space="preserve">prevede una durata ordinaria minima di </w:t>
            </w:r>
            <w:r w:rsidR="005254B2" w:rsidRPr="00B32FC8">
              <w:rPr>
                <w:rFonts w:ascii="Garamond" w:hAnsi="Garamond" w:cs="Garamond"/>
              </w:rPr>
              <w:t>1</w:t>
            </w:r>
            <w:r w:rsidR="00B32FC8">
              <w:rPr>
                <w:rFonts w:ascii="Garamond" w:hAnsi="Garamond" w:cs="Garamond"/>
              </w:rPr>
              <w:t>2</w:t>
            </w:r>
            <w:r w:rsidR="005254B2" w:rsidRPr="00B32FC8">
              <w:rPr>
                <w:rFonts w:ascii="Garamond" w:hAnsi="Garamond" w:cs="Garamond"/>
              </w:rPr>
              <w:t xml:space="preserve"> mesi e massima di 24</w:t>
            </w:r>
            <w:r w:rsidRPr="00B32FC8">
              <w:rPr>
                <w:rFonts w:ascii="Garamond" w:hAnsi="Garamond" w:cs="Garamond"/>
              </w:rPr>
              <w:t xml:space="preserve"> mesi</w:t>
            </w:r>
            <w:r w:rsidR="00DC2408" w:rsidRPr="00B32FC8">
              <w:rPr>
                <w:rFonts w:ascii="Garamond" w:hAnsi="Garamond" w:cs="Garamond"/>
              </w:rPr>
              <w:t>?</w:t>
            </w:r>
          </w:p>
          <w:p w14:paraId="4A16128A" w14:textId="3AE044C4" w:rsidR="000464FD" w:rsidRDefault="000464FD" w:rsidP="005254B2">
            <w:pPr>
              <w:numPr>
                <w:ilvl w:val="0"/>
                <w:numId w:val="2"/>
              </w:numPr>
            </w:pPr>
            <w:r w:rsidRPr="005254B2">
              <w:rPr>
                <w:rFonts w:ascii="Garamond" w:hAnsi="Garamond" w:cs="Garamond"/>
              </w:rPr>
              <w:t xml:space="preserve">contiene una richiesta di contributo AICS </w:t>
            </w:r>
            <w:r w:rsidRPr="000613F5">
              <w:rPr>
                <w:rFonts w:ascii="Garamond" w:hAnsi="Garamond" w:cs="Garamond"/>
              </w:rPr>
              <w:lastRenderedPageBreak/>
              <w:t xml:space="preserve">complessivamente non superiore a </w:t>
            </w:r>
            <w:r w:rsidR="005254B2" w:rsidRPr="000613F5">
              <w:rPr>
                <w:rFonts w:ascii="Garamond" w:hAnsi="Garamond" w:cs="Garamond"/>
              </w:rPr>
              <w:t>455.000,00</w:t>
            </w:r>
            <w:r w:rsidRPr="000613F5">
              <w:rPr>
                <w:rFonts w:ascii="Garamond" w:hAnsi="Garamond" w:cs="Garamond"/>
              </w:rPr>
              <w:t xml:space="preserve"> Euro per </w:t>
            </w:r>
            <w:r w:rsidR="005254B2" w:rsidRPr="000613F5">
              <w:rPr>
                <w:rFonts w:ascii="Garamond" w:hAnsi="Garamond" w:cs="Garamond"/>
              </w:rPr>
              <w:t>il Lotto 1 e 260.000,00 per il Lotto 2</w:t>
            </w:r>
            <w:r w:rsidR="005254B2" w:rsidRPr="005254B2">
              <w:rPr>
                <w:rFonts w:ascii="Garamond" w:hAnsi="Garamond" w:cs="Garamond"/>
              </w:rPr>
              <w:t>?</w:t>
            </w:r>
          </w:p>
          <w:p w14:paraId="4BD213C5" w14:textId="67AEF8D1" w:rsidR="000464FD" w:rsidRDefault="000464FD">
            <w:pPr>
              <w:numPr>
                <w:ilvl w:val="0"/>
                <w:numId w:val="2"/>
              </w:numPr>
            </w:pPr>
            <w:r>
              <w:rPr>
                <w:rFonts w:ascii="Garamond" w:hAnsi="Garamond" w:cs="Garamond"/>
              </w:rPr>
              <w:t xml:space="preserve">contiene una richiesta di </w:t>
            </w:r>
            <w:r w:rsidR="001129FE">
              <w:rPr>
                <w:rFonts w:ascii="Garamond" w:hAnsi="Garamond" w:cs="Garamond"/>
              </w:rPr>
              <w:t>C</w:t>
            </w:r>
            <w:r>
              <w:rPr>
                <w:rFonts w:ascii="Garamond" w:hAnsi="Garamond" w:cs="Garamond"/>
              </w:rPr>
              <w:t xml:space="preserve">ontributo AICS non superiore al </w:t>
            </w:r>
            <w:r>
              <w:rPr>
                <w:rFonts w:ascii="Garamond" w:hAnsi="Garamond" w:cs="Garamond"/>
                <w:u w:val="single"/>
              </w:rPr>
              <w:t>95,00</w:t>
            </w:r>
            <w:r>
              <w:rPr>
                <w:rFonts w:ascii="Garamond" w:hAnsi="Garamond" w:cs="Garamond"/>
              </w:rPr>
              <w:t xml:space="preserve"> % del </w:t>
            </w:r>
            <w:r w:rsidR="00DC2408">
              <w:rPr>
                <w:rFonts w:ascii="Garamond" w:hAnsi="Garamond" w:cs="Garamond"/>
              </w:rPr>
              <w:t>C</w:t>
            </w:r>
            <w:r>
              <w:rPr>
                <w:rFonts w:ascii="Garamond" w:hAnsi="Garamond" w:cs="Garamond"/>
              </w:rPr>
              <w:t xml:space="preserve">osto </w:t>
            </w:r>
            <w:r w:rsidR="00DC2408">
              <w:rPr>
                <w:rFonts w:ascii="Garamond" w:hAnsi="Garamond" w:cs="Garamond"/>
              </w:rPr>
              <w:t>T</w:t>
            </w:r>
            <w:r>
              <w:rPr>
                <w:rFonts w:ascii="Garamond" w:hAnsi="Garamond" w:cs="Garamond"/>
              </w:rPr>
              <w:t>otale</w:t>
            </w:r>
            <w:r w:rsidR="00DC2408">
              <w:rPr>
                <w:rFonts w:ascii="Garamond" w:hAnsi="Garamond" w:cs="Garamond"/>
              </w:rPr>
              <w:t>?</w:t>
            </w:r>
          </w:p>
          <w:p w14:paraId="554D4C06" w14:textId="22B08C2E" w:rsidR="000464FD" w:rsidRDefault="000464FD">
            <w:pPr>
              <w:numPr>
                <w:ilvl w:val="0"/>
                <w:numId w:val="2"/>
              </w:numPr>
            </w:pPr>
            <w:r w:rsidRPr="598BC12D">
              <w:rPr>
                <w:rFonts w:ascii="Garamond" w:hAnsi="Garamond" w:cs="Garamond"/>
              </w:rPr>
              <w:t xml:space="preserve">prevede una partecipazione monetaria al </w:t>
            </w:r>
            <w:r w:rsidR="00DC2408" w:rsidRPr="598BC12D">
              <w:rPr>
                <w:rFonts w:ascii="Garamond" w:hAnsi="Garamond" w:cs="Garamond"/>
              </w:rPr>
              <w:t>C</w:t>
            </w:r>
            <w:r w:rsidRPr="598BC12D">
              <w:rPr>
                <w:rFonts w:ascii="Garamond" w:hAnsi="Garamond" w:cs="Garamond"/>
              </w:rPr>
              <w:t xml:space="preserve">osto </w:t>
            </w:r>
            <w:r w:rsidR="00DC2408" w:rsidRPr="598BC12D">
              <w:rPr>
                <w:rFonts w:ascii="Garamond" w:hAnsi="Garamond" w:cs="Garamond"/>
              </w:rPr>
              <w:t>T</w:t>
            </w:r>
            <w:r w:rsidRPr="598BC12D">
              <w:rPr>
                <w:rFonts w:ascii="Garamond" w:hAnsi="Garamond" w:cs="Garamond"/>
              </w:rPr>
              <w:t xml:space="preserve">otale dell’Iniziativa assicurata dal Soggetto Proponente, sia con risorse proprie che di altri finanziatori, secondo quanto previsto </w:t>
            </w:r>
            <w:r w:rsidRPr="000C6F30">
              <w:rPr>
                <w:rFonts w:ascii="Garamond" w:hAnsi="Garamond" w:cs="Garamond"/>
              </w:rPr>
              <w:t>dall’articolo 13.2.17 delle</w:t>
            </w:r>
            <w:bookmarkStart w:id="0" w:name="_GoBack"/>
            <w:bookmarkEnd w:id="0"/>
            <w:r w:rsidRPr="598BC12D">
              <w:rPr>
                <w:rFonts w:ascii="Garamond" w:hAnsi="Garamond" w:cs="Garamond"/>
              </w:rPr>
              <w:t xml:space="preserve"> “Procedure Generali”, pari ad almeno al </w:t>
            </w:r>
            <w:r w:rsidRPr="598BC12D">
              <w:rPr>
                <w:rFonts w:ascii="Garamond" w:hAnsi="Garamond" w:cs="Garamond"/>
                <w:u w:val="single"/>
              </w:rPr>
              <w:t>5,00</w:t>
            </w:r>
            <w:r w:rsidRPr="598BC12D">
              <w:rPr>
                <w:rFonts w:ascii="Garamond" w:hAnsi="Garamond" w:cs="Garamond"/>
              </w:rPr>
              <w:t xml:space="preserve"> % del </w:t>
            </w:r>
            <w:r w:rsidR="007877B5">
              <w:rPr>
                <w:rFonts w:ascii="Garamond" w:hAnsi="Garamond" w:cs="Garamond"/>
              </w:rPr>
              <w:t>C</w:t>
            </w:r>
            <w:r w:rsidRPr="598BC12D">
              <w:rPr>
                <w:rFonts w:ascii="Garamond" w:hAnsi="Garamond" w:cs="Garamond"/>
              </w:rPr>
              <w:t xml:space="preserve">osto </w:t>
            </w:r>
            <w:r w:rsidR="007877B5">
              <w:rPr>
                <w:rFonts w:ascii="Garamond" w:hAnsi="Garamond" w:cs="Garamond"/>
              </w:rPr>
              <w:t>T</w:t>
            </w:r>
            <w:r w:rsidRPr="598BC12D">
              <w:rPr>
                <w:rFonts w:ascii="Garamond" w:hAnsi="Garamond" w:cs="Garamond"/>
              </w:rPr>
              <w:t>otale</w:t>
            </w:r>
            <w:r w:rsidR="00DC2408" w:rsidRPr="598BC12D">
              <w:rPr>
                <w:rFonts w:ascii="Garamond" w:hAnsi="Garamond" w:cs="Garamond"/>
              </w:rPr>
              <w:t>?</w:t>
            </w:r>
            <w:r w:rsidRPr="598BC12D">
              <w:rPr>
                <w:rFonts w:ascii="Garamond" w:hAnsi="Garamond" w:cs="Garamond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6A6BC2" w14:textId="217CCD08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lastRenderedPageBreak/>
              <w:t>a)</w:t>
            </w:r>
          </w:p>
          <w:p w14:paraId="4BD26F7E" w14:textId="77777777" w:rsidR="007E1099" w:rsidRDefault="007E1099"/>
          <w:p w14:paraId="3AB4A255" w14:textId="11A86B9E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b)</w:t>
            </w:r>
          </w:p>
          <w:p w14:paraId="05355A07" w14:textId="77777777" w:rsidR="007E1099" w:rsidRDefault="007E1099"/>
          <w:p w14:paraId="3EC45AD7" w14:textId="24C6A183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lastRenderedPageBreak/>
              <w:t xml:space="preserve">c) </w:t>
            </w:r>
          </w:p>
          <w:p w14:paraId="732EDB6E" w14:textId="77777777" w:rsidR="007E1099" w:rsidRDefault="007E1099"/>
          <w:p w14:paraId="0DDDBA48" w14:textId="57C1E640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 xml:space="preserve">d) </w:t>
            </w:r>
          </w:p>
          <w:p w14:paraId="44AB0695" w14:textId="77777777" w:rsidR="007E1099" w:rsidRDefault="007E1099"/>
          <w:p w14:paraId="0E401D46" w14:textId="65ECE376" w:rsidR="000464FD" w:rsidRDefault="000464FD"/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CAFB3FC" w14:textId="630C0877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lastRenderedPageBreak/>
              <w:t>a)</w:t>
            </w:r>
          </w:p>
          <w:p w14:paraId="5FADB94F" w14:textId="77777777" w:rsidR="007E1099" w:rsidRDefault="007E1099"/>
          <w:p w14:paraId="0B98B52C" w14:textId="6ACB78E9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b)</w:t>
            </w:r>
          </w:p>
          <w:p w14:paraId="1AEA6F98" w14:textId="77777777" w:rsidR="007E1099" w:rsidRDefault="007E1099"/>
          <w:p w14:paraId="7C6B1EAA" w14:textId="67A4F7AE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lastRenderedPageBreak/>
              <w:t xml:space="preserve">c) </w:t>
            </w:r>
          </w:p>
          <w:p w14:paraId="3EBEBDA1" w14:textId="77777777" w:rsidR="007E1099" w:rsidRDefault="007E1099"/>
          <w:p w14:paraId="57152DFF" w14:textId="77777777" w:rsidR="007E1099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d)</w:t>
            </w:r>
          </w:p>
          <w:p w14:paraId="34845D1D" w14:textId="70285A18" w:rsidR="000464FD" w:rsidRDefault="000464FD">
            <w:r>
              <w:rPr>
                <w:rFonts w:ascii="Garamond" w:hAnsi="Garamond" w:cs="Garamond"/>
              </w:rPr>
              <w:t xml:space="preserve"> </w:t>
            </w:r>
          </w:p>
          <w:p w14:paraId="54F4F707" w14:textId="321AA627" w:rsidR="000464FD" w:rsidRDefault="000464FD"/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B5AB0C" w14:textId="26AB041C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lastRenderedPageBreak/>
              <w:t>a)</w:t>
            </w:r>
          </w:p>
          <w:p w14:paraId="09C97C0B" w14:textId="77777777" w:rsidR="007E1099" w:rsidRDefault="007E1099"/>
          <w:p w14:paraId="586FCD97" w14:textId="2EC7D1E4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b)</w:t>
            </w:r>
          </w:p>
          <w:p w14:paraId="42CBF018" w14:textId="77777777" w:rsidR="007E1099" w:rsidRDefault="007E1099"/>
          <w:p w14:paraId="542EF8B7" w14:textId="367DA726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lastRenderedPageBreak/>
              <w:t xml:space="preserve">c) </w:t>
            </w:r>
          </w:p>
          <w:p w14:paraId="0D823898" w14:textId="77777777" w:rsidR="007E1099" w:rsidRDefault="007E1099"/>
          <w:p w14:paraId="29085CAC" w14:textId="62928366" w:rsidR="000464FD" w:rsidRDefault="000464FD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 xml:space="preserve">d) </w:t>
            </w:r>
          </w:p>
          <w:p w14:paraId="29C7D23F" w14:textId="77777777" w:rsidR="007E1099" w:rsidRDefault="007E1099"/>
          <w:p w14:paraId="40D8044E" w14:textId="2E21DB2A" w:rsidR="000464FD" w:rsidRDefault="000464FD"/>
        </w:tc>
      </w:tr>
      <w:tr w:rsidR="000464FD" w14:paraId="08683528" w14:textId="77777777" w:rsidTr="00587C7C">
        <w:trPr>
          <w:trHeight w:val="870"/>
        </w:trPr>
        <w:tc>
          <w:tcPr>
            <w:tcW w:w="561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67717C" w14:textId="4CC8F138" w:rsidR="005254B2" w:rsidRDefault="000613F5" w:rsidP="005254B2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lastRenderedPageBreak/>
              <w:t>I</w:t>
            </w:r>
            <w:r w:rsidR="000464FD" w:rsidRPr="000613F5">
              <w:rPr>
                <w:rFonts w:ascii="Garamond" w:hAnsi="Garamond" w:cs="Garamond"/>
              </w:rPr>
              <w:t>l Soggetto</w:t>
            </w:r>
            <w:r w:rsidR="006514E6" w:rsidRPr="000613F5">
              <w:rPr>
                <w:rFonts w:ascii="Garamond" w:hAnsi="Garamond" w:cs="Garamond"/>
              </w:rPr>
              <w:t xml:space="preserve"> Proponente ha presentato n. __</w:t>
            </w:r>
            <w:r w:rsidR="000464FD" w:rsidRPr="000613F5">
              <w:rPr>
                <w:rFonts w:ascii="Garamond" w:hAnsi="Garamond" w:cs="Garamond"/>
              </w:rPr>
              <w:t xml:space="preserve"> iniziative come Capofila</w:t>
            </w:r>
            <w:r w:rsidR="003F5E4C" w:rsidRPr="000613F5">
              <w:rPr>
                <w:rFonts w:ascii="Garamond" w:hAnsi="Garamond" w:cs="Garamond"/>
              </w:rPr>
              <w:t xml:space="preserve"> </w:t>
            </w:r>
            <w:r w:rsidRPr="000613F5">
              <w:rPr>
                <w:rFonts w:ascii="Garamond" w:hAnsi="Garamond" w:cs="Garamond"/>
              </w:rPr>
              <w:t>nel Lotto di competenza</w:t>
            </w:r>
            <w:r w:rsidR="003F5E4C" w:rsidRPr="000613F5">
              <w:rPr>
                <w:rFonts w:ascii="Garamond" w:hAnsi="Garamond" w:cs="Garamond"/>
              </w:rPr>
              <w:t xml:space="preserve">, </w:t>
            </w:r>
            <w:r w:rsidR="000464FD" w:rsidRPr="000613F5">
              <w:rPr>
                <w:rFonts w:ascii="Garamond" w:hAnsi="Garamond" w:cs="Garamond"/>
              </w:rPr>
              <w:t xml:space="preserve">e </w:t>
            </w:r>
            <w:r w:rsidR="006514E6" w:rsidRPr="000613F5">
              <w:rPr>
                <w:rFonts w:ascii="Garamond" w:hAnsi="Garamond" w:cs="Garamond"/>
              </w:rPr>
              <w:t xml:space="preserve">n. __ </w:t>
            </w:r>
            <w:r w:rsidR="005254B2" w:rsidRPr="000613F5">
              <w:rPr>
                <w:rFonts w:ascii="Garamond" w:hAnsi="Garamond" w:cs="Garamond"/>
              </w:rPr>
              <w:t>Iniziative come Partner nel</w:t>
            </w:r>
            <w:r w:rsidR="003F5E4C" w:rsidRPr="000613F5">
              <w:rPr>
                <w:rFonts w:ascii="Garamond" w:hAnsi="Garamond" w:cs="Garamond"/>
              </w:rPr>
              <w:t>l’altro</w:t>
            </w:r>
            <w:r w:rsidR="005254B2" w:rsidRPr="000613F5">
              <w:rPr>
                <w:rFonts w:ascii="Garamond" w:hAnsi="Garamond" w:cs="Garamond"/>
              </w:rPr>
              <w:t xml:space="preserve"> Lotto</w:t>
            </w:r>
            <w:r w:rsidR="003F5E4C" w:rsidRPr="000613F5">
              <w:rPr>
                <w:rFonts w:ascii="Garamond" w:hAnsi="Garamond" w:cs="Garamond"/>
              </w:rPr>
              <w:t>.</w:t>
            </w:r>
          </w:p>
          <w:p w14:paraId="3C07C562" w14:textId="7742EC39" w:rsidR="000464FD" w:rsidRDefault="000464FD" w:rsidP="000613F5">
            <w:r w:rsidRPr="00DD0B19">
              <w:rPr>
                <w:rFonts w:ascii="Garamond" w:hAnsi="Garamond" w:cs="Garamond"/>
              </w:rPr>
              <w:t xml:space="preserve">Pertanto, il Soggetto Proponente si è attenuto alle disposizioni di cui ai </w:t>
            </w:r>
            <w:r w:rsidR="000613F5">
              <w:rPr>
                <w:rFonts w:ascii="Garamond" w:hAnsi="Garamond" w:cs="Garamond"/>
              </w:rPr>
              <w:t>a</w:t>
            </w:r>
            <w:r w:rsidRPr="000613F5">
              <w:rPr>
                <w:rFonts w:ascii="Garamond" w:hAnsi="Garamond" w:cs="Garamond"/>
              </w:rPr>
              <w:t>ll’art.</w:t>
            </w:r>
            <w:r w:rsidR="00DD0B19" w:rsidRPr="000613F5">
              <w:rPr>
                <w:rFonts w:ascii="Garamond" w:hAnsi="Garamond" w:cs="Garamond"/>
              </w:rPr>
              <w:t xml:space="preserve"> </w:t>
            </w:r>
            <w:r w:rsidRPr="000613F5">
              <w:rPr>
                <w:rFonts w:ascii="Garamond" w:hAnsi="Garamond" w:cs="Garamond"/>
              </w:rPr>
              <w:t>7</w:t>
            </w:r>
            <w:r w:rsidR="000613F5" w:rsidRPr="000613F5">
              <w:rPr>
                <w:rFonts w:ascii="Garamond" w:hAnsi="Garamond" w:cs="Garamond"/>
              </w:rPr>
              <w:t>.2</w:t>
            </w:r>
            <w:r w:rsidRPr="000613F5">
              <w:rPr>
                <w:rFonts w:ascii="Garamond" w:hAnsi="Garamond" w:cs="Garamond"/>
              </w:rPr>
              <w:t xml:space="preserve"> del Bando</w:t>
            </w:r>
            <w:r w:rsidR="003E2373">
              <w:rPr>
                <w:rFonts w:ascii="Garamond" w:hAnsi="Garamond" w:cs="Garamond"/>
              </w:rPr>
              <w:t>?</w:t>
            </w:r>
            <w:r w:rsidR="00DD0B19">
              <w:rPr>
                <w:rFonts w:ascii="Garamond" w:hAnsi="Garamond" w:cs="Garamond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2C138D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F6BE9E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FBAEA8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0464FD" w14:paraId="18AAE1F7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C7670C" w14:textId="5BEE71B2" w:rsidR="000464FD" w:rsidRDefault="000464FD" w:rsidP="00397CF0">
            <w:pPr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 xml:space="preserve">Gli importi del Contributo AICS e dell’Apporto monetario del Soggetto Proponente inseriti </w:t>
            </w:r>
            <w:r w:rsidRPr="00397CF0">
              <w:rPr>
                <w:rFonts w:ascii="Garamond" w:hAnsi="Garamond" w:cs="Garamond"/>
              </w:rPr>
              <w:t>nella Sezione 1 e nella Sezione 13.1 del DUP sono esattamente uguali</w:t>
            </w:r>
            <w:r>
              <w:rPr>
                <w:rFonts w:ascii="Garamond" w:hAnsi="Garamond" w:cs="Garamond"/>
              </w:rPr>
              <w:t xml:space="preserve">?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C8F6D2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B1D0B9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A11B8E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0464FD" w14:paraId="3E2A24F9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AB903A" w14:textId="1D05B3BD" w:rsidR="000464FD" w:rsidRDefault="000464FD">
            <w:r>
              <w:rPr>
                <w:rFonts w:ascii="Garamond" w:hAnsi="Garamond" w:cs="Garamond"/>
              </w:rPr>
              <w:t xml:space="preserve">L’importo del contributo AICS del DUP corrisponde agli importi riportati </w:t>
            </w:r>
            <w:r w:rsidR="000B061B">
              <w:rPr>
                <w:rFonts w:ascii="Garamond" w:hAnsi="Garamond" w:cs="Garamond"/>
              </w:rPr>
              <w:t>negli</w:t>
            </w:r>
            <w:r>
              <w:rPr>
                <w:rFonts w:ascii="Garamond" w:hAnsi="Garamond" w:cs="Garamond"/>
              </w:rPr>
              <w:t xml:space="preserve"> altri allegati (per es. Lettera d’intenti)?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C8F68F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A79E99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7C1479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0464FD" w14:paraId="493FAE40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D93514" w14:textId="22CB5E82" w:rsidR="000464FD" w:rsidRDefault="00E93BE7">
            <w:r>
              <w:rPr>
                <w:rFonts w:ascii="Garamond" w:hAnsi="Garamond" w:cs="Garamond"/>
              </w:rPr>
              <w:t xml:space="preserve">Il Costo Totale </w:t>
            </w:r>
            <w:r w:rsidR="000464FD">
              <w:rPr>
                <w:rFonts w:ascii="Garamond" w:hAnsi="Garamond" w:cs="Garamond"/>
              </w:rPr>
              <w:t xml:space="preserve">è esattamente pari alla somma del </w:t>
            </w:r>
            <w:r w:rsidR="00606DD2">
              <w:rPr>
                <w:rFonts w:ascii="Garamond" w:hAnsi="Garamond" w:cs="Garamond"/>
              </w:rPr>
              <w:t>C</w:t>
            </w:r>
            <w:r w:rsidR="000464FD">
              <w:rPr>
                <w:rFonts w:ascii="Garamond" w:hAnsi="Garamond" w:cs="Garamond"/>
              </w:rPr>
              <w:t xml:space="preserve">ontributo AICS </w:t>
            </w:r>
            <w:r w:rsidR="00606DD2">
              <w:rPr>
                <w:rFonts w:ascii="Garamond" w:hAnsi="Garamond" w:cs="Garamond"/>
              </w:rPr>
              <w:t>e dell’A</w:t>
            </w:r>
            <w:r w:rsidR="000464FD">
              <w:rPr>
                <w:rFonts w:ascii="Garamond" w:hAnsi="Garamond" w:cs="Garamond"/>
              </w:rPr>
              <w:t>pporto monetario</w:t>
            </w:r>
            <w:r w:rsidR="00606DD2">
              <w:rPr>
                <w:rFonts w:ascii="Garamond" w:hAnsi="Garamond" w:cs="Garamond"/>
              </w:rPr>
              <w:t xml:space="preserve"> del Soggetto Proponente</w:t>
            </w:r>
            <w:r w:rsidR="000464FD">
              <w:rPr>
                <w:rFonts w:ascii="Garamond" w:hAnsi="Garamond" w:cs="Garamond"/>
              </w:rPr>
              <w:t xml:space="preserve">?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D62B30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43B212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132A04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0464FD" w14:paraId="24E74E3C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0C9C13" w14:textId="5BD9F662" w:rsidR="000464FD" w:rsidRDefault="000464FD">
            <w:r>
              <w:rPr>
                <w:rFonts w:ascii="Garamond" w:hAnsi="Garamond" w:cs="Garamond"/>
              </w:rPr>
              <w:t xml:space="preserve">Il </w:t>
            </w:r>
            <w:r w:rsidR="00E93BE7">
              <w:rPr>
                <w:rFonts w:ascii="Garamond" w:hAnsi="Garamond" w:cs="Garamond"/>
              </w:rPr>
              <w:t>C</w:t>
            </w:r>
            <w:r>
              <w:rPr>
                <w:rFonts w:ascii="Garamond" w:hAnsi="Garamond" w:cs="Garamond"/>
              </w:rPr>
              <w:t xml:space="preserve">osto </w:t>
            </w:r>
            <w:r w:rsidR="00E93BE7">
              <w:rPr>
                <w:rFonts w:ascii="Garamond" w:hAnsi="Garamond" w:cs="Garamond"/>
              </w:rPr>
              <w:t>T</w:t>
            </w:r>
            <w:r>
              <w:rPr>
                <w:rFonts w:ascii="Garamond" w:hAnsi="Garamond" w:cs="Garamond"/>
              </w:rPr>
              <w:t xml:space="preserve">otale inserito nel Piano Finanziario è </w:t>
            </w:r>
            <w:r w:rsidRPr="00397CF0">
              <w:rPr>
                <w:rFonts w:ascii="Garamond" w:hAnsi="Garamond" w:cs="Garamond"/>
              </w:rPr>
              <w:t xml:space="preserve">esattamente uguale al </w:t>
            </w:r>
            <w:r w:rsidR="00E93BE7" w:rsidRPr="00397CF0">
              <w:rPr>
                <w:rFonts w:ascii="Garamond" w:hAnsi="Garamond" w:cs="Garamond"/>
              </w:rPr>
              <w:t>C</w:t>
            </w:r>
            <w:r w:rsidRPr="00397CF0">
              <w:rPr>
                <w:rFonts w:ascii="Garamond" w:hAnsi="Garamond" w:cs="Garamond"/>
              </w:rPr>
              <w:t xml:space="preserve">osto </w:t>
            </w:r>
            <w:r w:rsidR="00E93BE7" w:rsidRPr="00397CF0">
              <w:rPr>
                <w:rFonts w:ascii="Garamond" w:hAnsi="Garamond" w:cs="Garamond"/>
              </w:rPr>
              <w:t>T</w:t>
            </w:r>
            <w:r w:rsidRPr="00397CF0">
              <w:rPr>
                <w:rFonts w:ascii="Garamond" w:hAnsi="Garamond" w:cs="Garamond"/>
              </w:rPr>
              <w:t>otale inserito nella Sezione 1 e nella Sezione 13.1</w:t>
            </w:r>
            <w:r w:rsidR="00E93BE7" w:rsidRPr="00397CF0">
              <w:rPr>
                <w:rFonts w:ascii="Garamond" w:hAnsi="Garamond" w:cs="Garamond"/>
              </w:rPr>
              <w:t xml:space="preserve"> del DUP</w:t>
            </w:r>
            <w:r w:rsidRPr="00397CF0">
              <w:rPr>
                <w:rFonts w:ascii="Garamond" w:hAnsi="Garamond" w:cs="Garamond"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CC620A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D9EB01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19693D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0464FD" w14:paraId="3D882905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B11E0D" w14:textId="22DC02F7" w:rsidR="000464FD" w:rsidRDefault="000464FD" w:rsidP="00E04596">
            <w:r>
              <w:rPr>
                <w:rFonts w:ascii="Garamond" w:hAnsi="Garamond" w:cs="Garamond"/>
              </w:rPr>
              <w:t xml:space="preserve">Nella compilazione del Piano Finanziario, il Revisore è </w:t>
            </w:r>
            <w:r w:rsidRPr="00A23AE8">
              <w:rPr>
                <w:rFonts w:ascii="Garamond" w:hAnsi="Garamond" w:cs="Garamond"/>
              </w:rPr>
              <w:t xml:space="preserve">previsto. Il relativo costo è uguale o inferiore al </w:t>
            </w:r>
            <w:r w:rsidRPr="00A23AE8">
              <w:rPr>
                <w:rFonts w:ascii="Garamond" w:hAnsi="Garamond" w:cs="Garamond"/>
                <w:u w:val="single"/>
              </w:rPr>
              <w:t>2,00%</w:t>
            </w:r>
            <w:r w:rsidRPr="00A23AE8">
              <w:rPr>
                <w:rFonts w:ascii="Garamond" w:hAnsi="Garamond" w:cs="Garamond"/>
              </w:rPr>
              <w:t xml:space="preserve"> del totale dei costi diretti ai sensi</w:t>
            </w:r>
            <w:r w:rsidR="00A23AE8">
              <w:rPr>
                <w:rFonts w:ascii="Garamond" w:hAnsi="Garamond" w:cs="Garamond"/>
              </w:rPr>
              <w:t xml:space="preserve"> </w:t>
            </w:r>
            <w:r w:rsidRPr="00E04596">
              <w:rPr>
                <w:rFonts w:ascii="Garamond" w:hAnsi="Garamond" w:cs="Garamond"/>
              </w:rPr>
              <w:t>dell’art</w:t>
            </w:r>
            <w:r w:rsidR="00A23AE8" w:rsidRPr="00E04596">
              <w:rPr>
                <w:rFonts w:ascii="Garamond" w:hAnsi="Garamond" w:cs="Garamond"/>
              </w:rPr>
              <w:t>.</w:t>
            </w:r>
            <w:r w:rsidRPr="00E04596">
              <w:rPr>
                <w:rFonts w:ascii="Garamond" w:hAnsi="Garamond" w:cs="Garamond"/>
              </w:rPr>
              <w:t xml:space="preserve"> 6.1.b</w:t>
            </w:r>
            <w:r w:rsidR="00E04596" w:rsidRPr="00E04596">
              <w:rPr>
                <w:rFonts w:ascii="Garamond" w:hAnsi="Garamond" w:cs="Garamond"/>
              </w:rPr>
              <w:t>.1</w:t>
            </w:r>
            <w:r w:rsidR="00A23AE8" w:rsidRPr="00A23AE8">
              <w:rPr>
                <w:rFonts w:ascii="Garamond" w:hAnsi="Garamond" w:cs="Garamond"/>
              </w:rPr>
              <w:t xml:space="preserve"> </w:t>
            </w:r>
            <w:r w:rsidRPr="00A23AE8">
              <w:rPr>
                <w:rFonts w:ascii="Garamond" w:hAnsi="Garamond" w:cs="Garamond"/>
              </w:rPr>
              <w:t>del Bando?</w:t>
            </w:r>
            <w:r>
              <w:rPr>
                <w:rFonts w:ascii="Garamond" w:hAnsi="Garamond" w:cs="Garamond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DAB2CA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09AF98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A24D9D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0464FD" w14:paraId="08654262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9A8C5E" w14:textId="4156AD5C" w:rsidR="000464FD" w:rsidRDefault="000464FD" w:rsidP="00A91E67">
            <w:r>
              <w:rPr>
                <w:rFonts w:ascii="Garamond" w:hAnsi="Garamond" w:cs="Garamond"/>
              </w:rPr>
              <w:t xml:space="preserve">Nella compilazione del Piano Finanziario, i costi di visibilità non legati ai Risultati sono uguali o inferiori a Euro </w:t>
            </w:r>
            <w:r>
              <w:rPr>
                <w:rFonts w:ascii="Garamond" w:hAnsi="Garamond" w:cs="Garamond"/>
                <w:u w:val="single"/>
              </w:rPr>
              <w:t>15.000,00</w:t>
            </w:r>
            <w:r>
              <w:rPr>
                <w:rFonts w:ascii="Garamond" w:hAnsi="Garamond" w:cs="Garamond"/>
              </w:rPr>
              <w:t xml:space="preserve"> ai sensi </w:t>
            </w:r>
            <w:r w:rsidRPr="00A91E67">
              <w:rPr>
                <w:rFonts w:ascii="Garamond" w:hAnsi="Garamond" w:cs="Garamond"/>
              </w:rPr>
              <w:t>dell’art</w:t>
            </w:r>
            <w:r w:rsidR="00B224EB" w:rsidRPr="00A91E67">
              <w:rPr>
                <w:rFonts w:ascii="Garamond" w:hAnsi="Garamond" w:cs="Garamond"/>
              </w:rPr>
              <w:t>.</w:t>
            </w:r>
            <w:r w:rsidRPr="00A91E67">
              <w:rPr>
                <w:rFonts w:ascii="Garamond" w:hAnsi="Garamond" w:cs="Garamond"/>
              </w:rPr>
              <w:t xml:space="preserve"> 6.1.b</w:t>
            </w:r>
            <w:r w:rsidR="00A91E67" w:rsidRPr="00A91E67">
              <w:rPr>
                <w:rFonts w:ascii="Garamond" w:hAnsi="Garamond" w:cs="Garamond"/>
              </w:rPr>
              <w:t>.3</w:t>
            </w:r>
            <w:r w:rsidRPr="006514E6">
              <w:rPr>
                <w:rFonts w:ascii="Garamond" w:hAnsi="Garamond" w:cs="Garamond"/>
                <w:color w:val="FF0000"/>
              </w:rPr>
              <w:t xml:space="preserve"> </w:t>
            </w:r>
            <w:r w:rsidRPr="000F1D29">
              <w:rPr>
                <w:rFonts w:ascii="Garamond" w:hAnsi="Garamond" w:cs="Garamond"/>
              </w:rPr>
              <w:t>del Bando</w:t>
            </w:r>
            <w:r>
              <w:rPr>
                <w:rFonts w:ascii="Garamond" w:hAnsi="Garamond" w:cs="Garamond"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07CD09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51B8C6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2A49FE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0464FD" w14:paraId="5EFC892B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B06A6B" w14:textId="5F56CFBF" w:rsidR="000464FD" w:rsidRDefault="000464FD" w:rsidP="003B698C">
            <w:r>
              <w:rPr>
                <w:rFonts w:ascii="Garamond" w:hAnsi="Garamond" w:cs="Garamond"/>
              </w:rPr>
              <w:t xml:space="preserve">Nel Piano </w:t>
            </w:r>
            <w:r w:rsidR="00197860">
              <w:rPr>
                <w:rFonts w:ascii="Garamond" w:hAnsi="Garamond" w:cs="Garamond"/>
              </w:rPr>
              <w:t>Finanziario, i</w:t>
            </w:r>
            <w:r>
              <w:rPr>
                <w:rFonts w:ascii="Garamond" w:hAnsi="Garamond" w:cs="Garamond"/>
              </w:rPr>
              <w:t xml:space="preserve"> costi indiretti sono uguali o </w:t>
            </w:r>
            <w:r w:rsidR="00197860">
              <w:rPr>
                <w:rFonts w:ascii="Garamond" w:hAnsi="Garamond" w:cs="Garamond"/>
              </w:rPr>
              <w:t>inferiori al</w:t>
            </w:r>
            <w:r>
              <w:rPr>
                <w:rFonts w:ascii="Garamond" w:hAnsi="Garamond" w:cs="Garamond"/>
              </w:rPr>
              <w:t xml:space="preserve"> </w:t>
            </w:r>
            <w:r>
              <w:rPr>
                <w:rFonts w:ascii="Garamond" w:hAnsi="Garamond" w:cs="Garamond"/>
                <w:u w:val="single"/>
              </w:rPr>
              <w:t>7,00%</w:t>
            </w:r>
            <w:r>
              <w:rPr>
                <w:rFonts w:ascii="Garamond" w:hAnsi="Garamond" w:cs="Garamond"/>
              </w:rPr>
              <w:t xml:space="preserve"> dei costi </w:t>
            </w:r>
            <w:r w:rsidRPr="00B224EB">
              <w:rPr>
                <w:rFonts w:ascii="Garamond" w:hAnsi="Garamond" w:cs="Garamond"/>
              </w:rPr>
              <w:t>diretti ai sensi dell’art</w:t>
            </w:r>
            <w:r w:rsidR="00B224EB" w:rsidRPr="003B698C">
              <w:rPr>
                <w:rFonts w:ascii="Garamond" w:hAnsi="Garamond" w:cs="Garamond"/>
              </w:rPr>
              <w:t>.</w:t>
            </w:r>
            <w:r w:rsidRPr="003B698C">
              <w:rPr>
                <w:rFonts w:ascii="Garamond" w:hAnsi="Garamond" w:cs="Garamond"/>
              </w:rPr>
              <w:t xml:space="preserve"> 6.1.b</w:t>
            </w:r>
            <w:r w:rsidR="003B698C" w:rsidRPr="003B698C">
              <w:rPr>
                <w:rFonts w:ascii="Garamond" w:hAnsi="Garamond" w:cs="Garamond"/>
              </w:rPr>
              <w:t>.5</w:t>
            </w:r>
            <w:r w:rsidRPr="006514E6">
              <w:rPr>
                <w:rFonts w:ascii="Garamond" w:hAnsi="Garamond" w:cs="Garamond"/>
                <w:color w:val="FF0000"/>
              </w:rPr>
              <w:t xml:space="preserve"> </w:t>
            </w:r>
            <w:r w:rsidRPr="00B224EB">
              <w:rPr>
                <w:rFonts w:ascii="Garamond" w:hAnsi="Garamond" w:cs="Garamond"/>
              </w:rPr>
              <w:t>e dell’art. 4.1.1. delle Procedure Generali?</w:t>
            </w:r>
            <w:r>
              <w:rPr>
                <w:rFonts w:ascii="Garamond" w:hAnsi="Garamond" w:cs="Garamond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EF59EA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592271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8AFC44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  <w:tr w:rsidR="000464FD" w14:paraId="22762F46" w14:textId="77777777" w:rsidTr="00587C7C">
        <w:trPr>
          <w:trHeight w:val="870"/>
        </w:trPr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272242" w14:textId="071615C6" w:rsidR="000464FD" w:rsidRDefault="000464FD">
            <w:r>
              <w:rPr>
                <w:rFonts w:ascii="Garamond" w:hAnsi="Garamond" w:cs="Garamond"/>
              </w:rPr>
              <w:t xml:space="preserve">Nella compilazione del Piano Finanziario, si sono previsti i costi da sostenere per le misure di sicurezza e di contrasto </w:t>
            </w:r>
            <w:r w:rsidRPr="00BD72CC">
              <w:rPr>
                <w:rFonts w:ascii="Garamond" w:hAnsi="Garamond" w:cs="Garamond"/>
              </w:rPr>
              <w:t>al COVID – 19, prevedendo</w:t>
            </w:r>
            <w:r w:rsidR="000B061B" w:rsidRPr="00BD72CC">
              <w:rPr>
                <w:rFonts w:ascii="Garamond" w:hAnsi="Garamond" w:cs="Garamond"/>
              </w:rPr>
              <w:t>li</w:t>
            </w:r>
            <w:r w:rsidRPr="00BD72CC">
              <w:rPr>
                <w:rFonts w:ascii="Garamond" w:hAnsi="Garamond" w:cs="Garamond"/>
              </w:rPr>
              <w:t xml:space="preserve"> nell’apposita </w:t>
            </w:r>
            <w:r w:rsidR="000B061B" w:rsidRPr="00BD72CC">
              <w:rPr>
                <w:rFonts w:ascii="Garamond" w:hAnsi="Garamond" w:cs="Garamond"/>
              </w:rPr>
              <w:t xml:space="preserve">Categoria </w:t>
            </w:r>
            <w:r w:rsidRPr="00BD72CC">
              <w:rPr>
                <w:rFonts w:ascii="Garamond" w:hAnsi="Garamond" w:cs="Garamond"/>
              </w:rPr>
              <w:t>di spesa (2.7)</w:t>
            </w:r>
            <w:r w:rsidR="00E93BE7">
              <w:rPr>
                <w:rFonts w:ascii="Garamond" w:hAnsi="Garamond" w:cs="Garamond"/>
              </w:rPr>
              <w:t>?</w:t>
            </w:r>
            <w:r w:rsidRPr="00BD72CC">
              <w:rPr>
                <w:rFonts w:ascii="Garamond" w:hAnsi="Garamond" w:cs="Garamond"/>
              </w:rPr>
              <w:t xml:space="preserve"> L’importo di tali costi è pari</w:t>
            </w:r>
            <w:r>
              <w:rPr>
                <w:rFonts w:ascii="Garamond" w:hAnsi="Garamond" w:cs="Garamond"/>
              </w:rPr>
              <w:t xml:space="preserve"> al massimo al </w:t>
            </w:r>
            <w:r>
              <w:rPr>
                <w:rFonts w:ascii="Garamond" w:hAnsi="Garamond" w:cs="Garamond"/>
                <w:u w:val="single"/>
              </w:rPr>
              <w:t>5,00%</w:t>
            </w:r>
            <w:r>
              <w:rPr>
                <w:rFonts w:ascii="Garamond" w:hAnsi="Garamond" w:cs="Garamond"/>
              </w:rPr>
              <w:t xml:space="preserve"> del totale dei costi diretti?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5A01DD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06447D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7E5B01" w14:textId="77777777" w:rsidR="000464FD" w:rsidRDefault="000464FD">
            <w:pPr>
              <w:snapToGrid w:val="0"/>
              <w:rPr>
                <w:rFonts w:ascii="Garamond" w:hAnsi="Garamond" w:cs="Garamond"/>
              </w:rPr>
            </w:pPr>
          </w:p>
        </w:tc>
      </w:tr>
    </w:tbl>
    <w:p w14:paraId="2B00584A" w14:textId="77777777" w:rsidR="000464FD" w:rsidRDefault="000464FD"/>
    <w:sectPr w:rsidR="000464FD">
      <w:headerReference w:type="default" r:id="rId7"/>
      <w:pgSz w:w="11906" w:h="16838"/>
      <w:pgMar w:top="1417" w:right="1134" w:bottom="1134" w:left="1134" w:header="708" w:footer="708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36C9D9A" w16cex:dateUtc="2020-11-28T08:57:00Z"/>
  <w16cex:commentExtensible w16cex:durableId="236CAC26" w16cex:dateUtc="2020-11-28T09:59:00Z"/>
  <w16cex:commentExtensible w16cex:durableId="236C9DB1" w16cex:dateUtc="2020-11-28T08:58:00Z"/>
  <w16cex:commentExtensible w16cex:durableId="236C9E98" w16cex:dateUtc="2020-11-28T09:02:00Z"/>
  <w16cex:commentExtensible w16cex:durableId="236C9EF9" w16cex:dateUtc="2020-11-28T09:03:00Z"/>
  <w16cex:commentExtensible w16cex:durableId="236C9F13" w16cex:dateUtc="2020-11-28T09:04:00Z"/>
  <w16cex:commentExtensible w16cex:durableId="236C9F49" w16cex:dateUtc="2020-11-28T09:04:00Z"/>
  <w16cex:commentExtensible w16cex:durableId="236C9F74" w16cex:dateUtc="2020-11-28T09:05:00Z"/>
  <w16cex:commentExtensible w16cex:durableId="236CA18D" w16cex:dateUtc="2020-11-28T09:14:00Z"/>
  <w16cex:commentExtensible w16cex:durableId="236CA204" w16cex:dateUtc="2020-11-28T09:16:00Z"/>
  <w16cex:commentExtensible w16cex:durableId="236CA5B6" w16cex:dateUtc="2020-11-28T09:32:00Z"/>
  <w16cex:commentExtensible w16cex:durableId="236CA6E0" w16cex:dateUtc="2020-11-28T09:37:00Z"/>
  <w16cex:commentExtensible w16cex:durableId="236CA73C" w16cex:dateUtc="2020-11-28T09:38:00Z"/>
  <w16cex:commentExtensible w16cex:durableId="236CA75C" w16cex:dateUtc="2020-11-28T09:39:00Z"/>
  <w16cex:commentExtensible w16cex:durableId="236CA784" w16cex:dateUtc="2020-11-28T09:40:00Z"/>
  <w16cex:commentExtensible w16cex:durableId="236CA7A9" w16cex:dateUtc="2020-11-28T09:40:00Z"/>
  <w16cex:commentExtensible w16cex:durableId="42FAF95C" w16cex:dateUtc="2020-11-28T18:42:06.443Z"/>
  <w16cex:commentExtensible w16cex:durableId="5CB3E598" w16cex:dateUtc="2020-11-28T18:48:03.32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99836" w14:textId="77777777" w:rsidR="00310122" w:rsidRDefault="00310122">
      <w:r>
        <w:separator/>
      </w:r>
    </w:p>
  </w:endnote>
  <w:endnote w:type="continuationSeparator" w:id="0">
    <w:p w14:paraId="3A7F061A" w14:textId="77777777" w:rsidR="00310122" w:rsidRDefault="0031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F941E" w14:textId="77777777" w:rsidR="00310122" w:rsidRDefault="00310122">
      <w:r>
        <w:separator/>
      </w:r>
    </w:p>
  </w:footnote>
  <w:footnote w:type="continuationSeparator" w:id="0">
    <w:p w14:paraId="6B1AF637" w14:textId="77777777" w:rsidR="00310122" w:rsidRDefault="00310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6FFB9" w14:textId="2597B8BC" w:rsidR="000464FD" w:rsidRDefault="005254B2" w:rsidP="00AB3582">
    <w:pPr>
      <w:pStyle w:val="Intestazione"/>
      <w:tabs>
        <w:tab w:val="clear" w:pos="4819"/>
        <w:tab w:val="clear" w:pos="9638"/>
        <w:tab w:val="left" w:pos="8931"/>
      </w:tabs>
      <w:ind w:right="-285"/>
    </w:pPr>
    <w:r w:rsidRPr="005254B2">
      <w:rPr>
        <w:rFonts w:ascii="Garamond" w:hAnsi="Garamond" w:cs="Garamond"/>
        <w:i/>
        <w:color w:val="333333"/>
        <w:sz w:val="22"/>
        <w:szCs w:val="22"/>
      </w:rPr>
      <w:t>Bando 5% Fondo Globale</w:t>
    </w:r>
    <w:r>
      <w:rPr>
        <w:rFonts w:ascii="Garamond" w:hAnsi="Garamond" w:cs="Garamond"/>
        <w:b/>
        <w:i/>
        <w:color w:val="333333"/>
        <w:sz w:val="22"/>
        <w:szCs w:val="22"/>
      </w:rPr>
      <w:tab/>
    </w:r>
    <w:r w:rsidR="000464FD">
      <w:rPr>
        <w:rFonts w:ascii="Garamond" w:hAnsi="Garamond" w:cs="Garamond"/>
        <w:b/>
        <w:i/>
        <w:color w:val="333333"/>
        <w:sz w:val="22"/>
        <w:szCs w:val="22"/>
      </w:rPr>
      <w:t xml:space="preserve">Allegato </w:t>
    </w:r>
    <w:r w:rsidR="00975F56">
      <w:rPr>
        <w:rFonts w:ascii="Garamond" w:hAnsi="Garamond" w:cs="Garamond"/>
        <w:b/>
        <w:i/>
        <w:color w:val="333333"/>
        <w:sz w:val="22"/>
        <w:szCs w:val="22"/>
      </w:rPr>
      <w:t>3</w:t>
    </w:r>
  </w:p>
  <w:p w14:paraId="784D0171" w14:textId="533475B6" w:rsidR="000464FD" w:rsidRDefault="000464FD" w:rsidP="00AB3582">
    <w:pPr>
      <w:pStyle w:val="Intestazione"/>
      <w:tabs>
        <w:tab w:val="clear" w:pos="4819"/>
        <w:tab w:val="clear" w:pos="9638"/>
        <w:tab w:val="left" w:pos="7513"/>
      </w:tabs>
      <w:ind w:right="-285"/>
      <w:jc w:val="right"/>
    </w:pPr>
    <w:r>
      <w:rPr>
        <w:rFonts w:ascii="Garamond" w:eastAsia="Garamond" w:hAnsi="Garamond" w:cs="Garamond"/>
        <w:i/>
      </w:rPr>
      <w:t xml:space="preserve">                                                                                                                 </w:t>
    </w:r>
    <w:r>
      <w:rPr>
        <w:rFonts w:ascii="Garamond" w:hAnsi="Garamond" w:cs="Garamond"/>
        <w:i/>
      </w:rPr>
      <w:t xml:space="preserve">Modello </w:t>
    </w:r>
    <w:proofErr w:type="spellStart"/>
    <w:r>
      <w:rPr>
        <w:rFonts w:ascii="Garamond" w:hAnsi="Garamond" w:cs="Garamond"/>
        <w:i/>
      </w:rPr>
      <w:t>Check</w:t>
    </w:r>
    <w:proofErr w:type="spellEnd"/>
    <w:r>
      <w:rPr>
        <w:rFonts w:ascii="Garamond" w:hAnsi="Garamond" w:cs="Garamond"/>
        <w:i/>
      </w:rPr>
      <w:t>-list amministrativa</w:t>
    </w:r>
    <w:r w:rsidR="000200D0">
      <w:rPr>
        <w:rFonts w:ascii="Garamond" w:hAnsi="Garamond" w:cs="Garamond"/>
        <w:i/>
      </w:rPr>
      <w:t xml:space="preserve">          </w:t>
    </w:r>
    <w:proofErr w:type="gramStart"/>
    <w:r w:rsidR="000200D0">
      <w:rPr>
        <w:rFonts w:ascii="Garamond" w:hAnsi="Garamond" w:cs="Garamond"/>
        <w:i/>
      </w:rPr>
      <w:t xml:space="preserve">   (</w:t>
    </w:r>
    <w:proofErr w:type="gramEnd"/>
    <w:r w:rsidR="000200D0">
      <w:rPr>
        <w:rFonts w:ascii="Garamond" w:hAnsi="Garamond" w:cs="Garamond"/>
        <w:i/>
      </w:rPr>
      <w:t>da inviare in WORD, non firmata)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Garamond" w:eastAsia="Times New Roman" w:hAnsi="Garamond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710"/>
      </w:pPr>
      <w:rPr>
        <w:rFonts w:ascii="Garamond" w:hAnsi="Garamond" w:cs="Garamond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Garamond" w:hAnsi="Garamond" w:cs="Garamond"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4D04A61"/>
    <w:multiLevelType w:val="hybridMultilevel"/>
    <w:tmpl w:val="EF74E13A"/>
    <w:lvl w:ilvl="0" w:tplc="39362D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11BB5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710"/>
      </w:pPr>
      <w:rPr>
        <w:rFonts w:ascii="Garamond" w:hAnsi="Garamond" w:cs="Garamond" w:hint="default"/>
      </w:rPr>
    </w:lvl>
  </w:abstractNum>
  <w:abstractNum w:abstractNumId="6" w15:restartNumberingAfterBreak="0">
    <w:nsid w:val="136B1222"/>
    <w:multiLevelType w:val="hybridMultilevel"/>
    <w:tmpl w:val="A04C129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C7357"/>
    <w:multiLevelType w:val="hybridMultilevel"/>
    <w:tmpl w:val="A85080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68"/>
    <w:rsid w:val="0000276A"/>
    <w:rsid w:val="000200D0"/>
    <w:rsid w:val="000356E3"/>
    <w:rsid w:val="000464FD"/>
    <w:rsid w:val="00054963"/>
    <w:rsid w:val="000613F5"/>
    <w:rsid w:val="00072292"/>
    <w:rsid w:val="000B061B"/>
    <w:rsid w:val="000B43E9"/>
    <w:rsid w:val="000C6F30"/>
    <w:rsid w:val="000F1D29"/>
    <w:rsid w:val="000F51AD"/>
    <w:rsid w:val="001129FE"/>
    <w:rsid w:val="00122974"/>
    <w:rsid w:val="00154965"/>
    <w:rsid w:val="00197860"/>
    <w:rsid w:val="001F7949"/>
    <w:rsid w:val="00212D27"/>
    <w:rsid w:val="00215F6B"/>
    <w:rsid w:val="00237FF9"/>
    <w:rsid w:val="00266672"/>
    <w:rsid w:val="00285653"/>
    <w:rsid w:val="002A52CC"/>
    <w:rsid w:val="002B2C3C"/>
    <w:rsid w:val="002F75F4"/>
    <w:rsid w:val="00310122"/>
    <w:rsid w:val="00316162"/>
    <w:rsid w:val="00320D35"/>
    <w:rsid w:val="00323FEC"/>
    <w:rsid w:val="00397CF0"/>
    <w:rsid w:val="003A5E33"/>
    <w:rsid w:val="003B698C"/>
    <w:rsid w:val="003D032A"/>
    <w:rsid w:val="003E2226"/>
    <w:rsid w:val="003E2373"/>
    <w:rsid w:val="003F5E4C"/>
    <w:rsid w:val="00407558"/>
    <w:rsid w:val="00425803"/>
    <w:rsid w:val="00432B72"/>
    <w:rsid w:val="00447AD5"/>
    <w:rsid w:val="0045516A"/>
    <w:rsid w:val="00482CEA"/>
    <w:rsid w:val="004C4100"/>
    <w:rsid w:val="005254B2"/>
    <w:rsid w:val="005360BA"/>
    <w:rsid w:val="00541FF9"/>
    <w:rsid w:val="005535B1"/>
    <w:rsid w:val="00587C7C"/>
    <w:rsid w:val="00594D55"/>
    <w:rsid w:val="005B3276"/>
    <w:rsid w:val="00606DD2"/>
    <w:rsid w:val="006514E6"/>
    <w:rsid w:val="00685598"/>
    <w:rsid w:val="00721D9D"/>
    <w:rsid w:val="00767EC3"/>
    <w:rsid w:val="00774FE4"/>
    <w:rsid w:val="007877B5"/>
    <w:rsid w:val="00790673"/>
    <w:rsid w:val="007B60A6"/>
    <w:rsid w:val="007E1099"/>
    <w:rsid w:val="007E5239"/>
    <w:rsid w:val="007F3830"/>
    <w:rsid w:val="007F4E5E"/>
    <w:rsid w:val="00811E1A"/>
    <w:rsid w:val="008B2ECE"/>
    <w:rsid w:val="008E4A67"/>
    <w:rsid w:val="008E5EA7"/>
    <w:rsid w:val="008E682A"/>
    <w:rsid w:val="0091703B"/>
    <w:rsid w:val="009554E6"/>
    <w:rsid w:val="00957F9F"/>
    <w:rsid w:val="00962D7E"/>
    <w:rsid w:val="00975F56"/>
    <w:rsid w:val="0099454C"/>
    <w:rsid w:val="009A1EBF"/>
    <w:rsid w:val="009B366C"/>
    <w:rsid w:val="009F7A13"/>
    <w:rsid w:val="00A07644"/>
    <w:rsid w:val="00A23AE8"/>
    <w:rsid w:val="00A7101A"/>
    <w:rsid w:val="00A91E67"/>
    <w:rsid w:val="00AB3582"/>
    <w:rsid w:val="00B02CCB"/>
    <w:rsid w:val="00B224EB"/>
    <w:rsid w:val="00B32FC8"/>
    <w:rsid w:val="00B50C4D"/>
    <w:rsid w:val="00B71A68"/>
    <w:rsid w:val="00BD72CC"/>
    <w:rsid w:val="00BE22A3"/>
    <w:rsid w:val="00BE6EE1"/>
    <w:rsid w:val="00C779F5"/>
    <w:rsid w:val="00C80734"/>
    <w:rsid w:val="00C9276C"/>
    <w:rsid w:val="00CB0444"/>
    <w:rsid w:val="00D46051"/>
    <w:rsid w:val="00D717BE"/>
    <w:rsid w:val="00D934CD"/>
    <w:rsid w:val="00DC2408"/>
    <w:rsid w:val="00DC4EF3"/>
    <w:rsid w:val="00DD0B19"/>
    <w:rsid w:val="00E04596"/>
    <w:rsid w:val="00E60765"/>
    <w:rsid w:val="00E93BE7"/>
    <w:rsid w:val="00EC3395"/>
    <w:rsid w:val="00ED5012"/>
    <w:rsid w:val="00ED6C22"/>
    <w:rsid w:val="00F451B1"/>
    <w:rsid w:val="00F70AB8"/>
    <w:rsid w:val="00F72E4F"/>
    <w:rsid w:val="00F94193"/>
    <w:rsid w:val="00FE450B"/>
    <w:rsid w:val="0511F525"/>
    <w:rsid w:val="083AB8F0"/>
    <w:rsid w:val="087D5C20"/>
    <w:rsid w:val="09E2F338"/>
    <w:rsid w:val="116B1DD6"/>
    <w:rsid w:val="12FD511B"/>
    <w:rsid w:val="1C6C9834"/>
    <w:rsid w:val="1D38ED4B"/>
    <w:rsid w:val="21F0044B"/>
    <w:rsid w:val="27B35FAF"/>
    <w:rsid w:val="2B91B485"/>
    <w:rsid w:val="3230C7B7"/>
    <w:rsid w:val="32F9EB08"/>
    <w:rsid w:val="37B433CE"/>
    <w:rsid w:val="392E8AA0"/>
    <w:rsid w:val="399ECF41"/>
    <w:rsid w:val="4D04A593"/>
    <w:rsid w:val="4E7875C5"/>
    <w:rsid w:val="57AC954E"/>
    <w:rsid w:val="598BC12D"/>
    <w:rsid w:val="69BB7C93"/>
    <w:rsid w:val="6C23D3E1"/>
    <w:rsid w:val="70A99741"/>
    <w:rsid w:val="73EEB434"/>
    <w:rsid w:val="790E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1747C2"/>
  <w15:docId w15:val="{2ED840F4-57B2-4FE2-AB0C-CD5EBF02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Garamond" w:eastAsia="Times New Roman" w:hAnsi="Garamond" w:cs="Times New Roman"/>
    </w:rPr>
  </w:style>
  <w:style w:type="character" w:customStyle="1" w:styleId="WW8Num2z0">
    <w:name w:val="WW8Num2z0"/>
    <w:rPr>
      <w:rFonts w:ascii="Garamond" w:hAnsi="Garamond" w:cs="Garamond" w:hint="default"/>
    </w:rPr>
  </w:style>
  <w:style w:type="character" w:customStyle="1" w:styleId="WW8Num3z0">
    <w:name w:val="WW8Num3z0"/>
    <w:rPr>
      <w:rFonts w:ascii="Garamond" w:hAnsi="Garamond" w:cs="Garamond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basedOn w:val="Carpredefinitoparagrafo1"/>
  </w:style>
  <w:style w:type="character" w:customStyle="1" w:styleId="SoggettocommentoCarattere">
    <w:name w:val="Soggetto commento Carattere"/>
    <w:rPr>
      <w:b/>
      <w:bCs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character" w:styleId="Rimandocommento">
    <w:name w:val="annotation reference"/>
    <w:uiPriority w:val="99"/>
    <w:semiHidden/>
    <w:unhideWhenUsed/>
    <w:rsid w:val="00197860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197860"/>
    <w:rPr>
      <w:sz w:val="20"/>
      <w:szCs w:val="20"/>
    </w:rPr>
  </w:style>
  <w:style w:type="character" w:customStyle="1" w:styleId="TestocommentoCarattere1">
    <w:name w:val="Testo commento Carattere1"/>
    <w:link w:val="Testocommento"/>
    <w:uiPriority w:val="99"/>
    <w:semiHidden/>
    <w:rsid w:val="00197860"/>
    <w:rPr>
      <w:lang w:eastAsia="zh-CN"/>
    </w:rPr>
  </w:style>
  <w:style w:type="paragraph" w:styleId="Revisione">
    <w:name w:val="Revision"/>
    <w:hidden/>
    <w:uiPriority w:val="99"/>
    <w:semiHidden/>
    <w:rsid w:val="002B2C3C"/>
    <w:rPr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4551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Checl list amministrativa</vt:lpstr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Checl list amministrativa</dc:title>
  <dc:creator>Davide Martina</dc:creator>
  <cp:lastModifiedBy>emanuela.forcella</cp:lastModifiedBy>
  <cp:revision>22</cp:revision>
  <cp:lastPrinted>1995-11-21T16:41:00Z</cp:lastPrinted>
  <dcterms:created xsi:type="dcterms:W3CDTF">2020-12-20T08:02:00Z</dcterms:created>
  <dcterms:modified xsi:type="dcterms:W3CDTF">2020-12-29T15:23:00Z</dcterms:modified>
</cp:coreProperties>
</file>